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266811" w14:textId="6FDA461E" w:rsidR="000B4F3F" w:rsidRPr="000B4F3F" w:rsidRDefault="000B4F3F" w:rsidP="000B4F3F">
      <w:pPr>
        <w:ind w:left="110" w:right="-50"/>
        <w:rPr>
          <w:rFonts w:asciiTheme="minorHAnsi" w:hAnsiTheme="minorHAnsi" w:cstheme="minorHAnsi"/>
          <w:sz w:val="22"/>
          <w:szCs w:val="22"/>
        </w:rPr>
      </w:pPr>
      <w:r w:rsidRPr="000B4F3F">
        <w:rPr>
          <w:rFonts w:asciiTheme="minorHAnsi" w:hAnsiTheme="minorHAnsi" w:cstheme="minorHAnsi"/>
          <w:sz w:val="22"/>
          <w:szCs w:val="22"/>
        </w:rPr>
        <w:t>Joel Sinclair</w:t>
      </w:r>
    </w:p>
    <w:p w14:paraId="3711BECD" w14:textId="77777777" w:rsidR="000B4F3F" w:rsidRPr="000B4F3F" w:rsidRDefault="000B4F3F" w:rsidP="000B4F3F">
      <w:pPr>
        <w:ind w:left="110" w:right="-50"/>
        <w:rPr>
          <w:rFonts w:asciiTheme="minorHAnsi" w:eastAsia="Arial" w:hAnsiTheme="minorHAnsi" w:cstheme="minorHAnsi"/>
          <w:w w:val="103"/>
          <w:sz w:val="22"/>
          <w:szCs w:val="22"/>
        </w:rPr>
      </w:pPr>
      <w:r w:rsidRPr="000B4F3F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0B4F3F">
        <w:rPr>
          <w:rFonts w:asciiTheme="minorHAnsi" w:eastAsia="Calibri" w:hAnsiTheme="minorHAnsi" w:cstheme="minorHAnsi"/>
          <w:spacing w:val="2"/>
          <w:sz w:val="22"/>
          <w:szCs w:val="22"/>
        </w:rPr>
        <w:t>en</w:t>
      </w:r>
      <w:r w:rsidRPr="000B4F3F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0B4F3F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0B4F3F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Pa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rk,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CA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Arial" w:hAnsiTheme="minorHAnsi" w:cstheme="minorHAnsi"/>
          <w:w w:val="103"/>
          <w:sz w:val="22"/>
          <w:szCs w:val="22"/>
        </w:rPr>
        <w:t>●</w:t>
      </w:r>
      <w:r w:rsidRPr="000B4F3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0B4F3F">
        <w:rPr>
          <w:rFonts w:asciiTheme="minorHAnsi" w:eastAsia="Calibri" w:hAnsiTheme="minorHAnsi" w:cstheme="minorHAnsi"/>
          <w:spacing w:val="2"/>
          <w:sz w:val="22"/>
          <w:szCs w:val="22"/>
        </w:rPr>
        <w:t>XXX</w:t>
      </w:r>
      <w:r w:rsidRPr="000B4F3F">
        <w:rPr>
          <w:rFonts w:asciiTheme="minorHAnsi" w:eastAsia="Calibri" w:hAnsiTheme="minorHAnsi" w:cstheme="minorHAnsi"/>
          <w:spacing w:val="1"/>
          <w:sz w:val="22"/>
          <w:szCs w:val="22"/>
        </w:rPr>
        <w:t>)</w:t>
      </w:r>
      <w:r w:rsidRPr="000B4F3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XXX</w:t>
      </w:r>
      <w:r w:rsidRPr="000B4F3F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0B4F3F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0B4F3F">
        <w:rPr>
          <w:rFonts w:asciiTheme="minorHAnsi" w:eastAsia="Calibri" w:hAnsiTheme="minorHAnsi" w:cstheme="minorHAnsi"/>
          <w:spacing w:val="2"/>
          <w:w w:val="80"/>
          <w:sz w:val="22"/>
          <w:szCs w:val="22"/>
        </w:rPr>
        <w:t xml:space="preserve">XXXX   </w:t>
      </w:r>
      <w:r w:rsidRPr="000B4F3F">
        <w:rPr>
          <w:rFonts w:asciiTheme="minorHAnsi" w:eastAsia="Calibri" w:hAnsiTheme="minorHAnsi" w:cstheme="minorHAnsi"/>
          <w:spacing w:val="1"/>
          <w:w w:val="80"/>
          <w:sz w:val="22"/>
          <w:szCs w:val="22"/>
        </w:rPr>
        <w:t> </w:t>
      </w:r>
    </w:p>
    <w:p w14:paraId="2EA1B7C0" w14:textId="24EE0F75" w:rsidR="006C0FF9" w:rsidRPr="000B4F3F" w:rsidRDefault="000B4F3F" w:rsidP="000B4F3F">
      <w:pPr>
        <w:ind w:left="110" w:right="-50"/>
        <w:rPr>
          <w:rFonts w:asciiTheme="minorHAnsi" w:eastAsia="Calibri" w:hAnsiTheme="minorHAnsi" w:cstheme="minorHAnsi"/>
          <w:sz w:val="22"/>
          <w:szCs w:val="22"/>
        </w:rPr>
      </w:pPr>
      <w:r w:rsidRPr="000B4F3F">
        <w:rPr>
          <w:rFonts w:asciiTheme="minorHAnsi" w:eastAsia="Arial" w:hAnsiTheme="minorHAnsi" w:cstheme="minorHAnsi"/>
          <w:w w:val="103"/>
          <w:sz w:val="22"/>
          <w:szCs w:val="22"/>
        </w:rPr>
        <w:t>joel@gmail.com</w:t>
      </w:r>
      <w:r w:rsidRPr="000B4F3F">
        <w:rPr>
          <w:rFonts w:asciiTheme="minorHAnsi" w:eastAsia="Calibri" w:hAnsiTheme="minorHAnsi" w:cstheme="minorHAnsi"/>
          <w:spacing w:val="7"/>
          <w:w w:val="102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0D130C6E" w14:textId="77777777" w:rsidR="006C0FF9" w:rsidRPr="000B4F3F" w:rsidRDefault="006C0FF9" w:rsidP="000B4F3F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2ED09CF9" w14:textId="77777777" w:rsidR="006C0FF9" w:rsidRPr="000B4F3F" w:rsidRDefault="000B4F3F" w:rsidP="000B4F3F">
      <w:pPr>
        <w:ind w:left="110"/>
        <w:rPr>
          <w:rFonts w:asciiTheme="minorHAnsi" w:eastAsia="Calibri" w:hAnsiTheme="minorHAnsi" w:cstheme="minorHAnsi"/>
          <w:sz w:val="22"/>
          <w:szCs w:val="22"/>
        </w:rPr>
      </w:pPr>
      <w:r w:rsidRPr="000B4F3F">
        <w:rPr>
          <w:rFonts w:asciiTheme="minorHAnsi" w:eastAsia="Calibri" w:hAnsiTheme="minorHAnsi" w:cstheme="minorHAnsi"/>
          <w:b/>
          <w:spacing w:val="2"/>
          <w:sz w:val="22"/>
          <w:szCs w:val="22"/>
        </w:rPr>
        <w:t>Bus</w:t>
      </w:r>
      <w:r w:rsidRPr="000B4F3F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B4F3F">
        <w:rPr>
          <w:rFonts w:asciiTheme="minorHAnsi" w:eastAsia="Calibri" w:hAnsiTheme="minorHAnsi" w:cstheme="minorHAnsi"/>
          <w:b/>
          <w:spacing w:val="2"/>
          <w:sz w:val="22"/>
          <w:szCs w:val="22"/>
        </w:rPr>
        <w:t>ne</w:t>
      </w:r>
      <w:r w:rsidRPr="000B4F3F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0B4F3F">
        <w:rPr>
          <w:rFonts w:asciiTheme="minorHAnsi" w:eastAsia="Calibri" w:hAnsiTheme="minorHAnsi" w:cstheme="minorHAnsi"/>
          <w:b/>
          <w:spacing w:val="2"/>
          <w:sz w:val="22"/>
          <w:szCs w:val="22"/>
        </w:rPr>
        <w:t>s</w:t>
      </w:r>
      <w:r w:rsidRPr="000B4F3F">
        <w:rPr>
          <w:rFonts w:asciiTheme="minorHAnsi" w:eastAsia="Calibri" w:hAnsiTheme="minorHAnsi" w:cstheme="minorHAnsi"/>
          <w:b/>
          <w:spacing w:val="8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Deve</w:t>
      </w:r>
      <w:r w:rsidRPr="000B4F3F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l</w:t>
      </w:r>
      <w:r w:rsidRPr="000B4F3F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op</w:t>
      </w:r>
      <w:r w:rsidRPr="000B4F3F">
        <w:rPr>
          <w:rFonts w:asciiTheme="minorHAnsi" w:eastAsia="Calibri" w:hAnsiTheme="minorHAnsi" w:cstheme="minorHAnsi"/>
          <w:b/>
          <w:spacing w:val="4"/>
          <w:w w:val="102"/>
          <w:sz w:val="22"/>
          <w:szCs w:val="22"/>
        </w:rPr>
        <w:t>m</w:t>
      </w:r>
      <w:r w:rsidRPr="000B4F3F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en</w:t>
      </w:r>
      <w:r w:rsidRPr="000B4F3F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t</w:t>
      </w:r>
      <w:r w:rsidRPr="000B4F3F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/S</w:t>
      </w:r>
      <w:r w:rsidRPr="000B4F3F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0B4F3F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0B4F3F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0B4F3F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0B4F3F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egy</w:t>
      </w:r>
      <w:r w:rsidRPr="000B4F3F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1422BB1A" w14:textId="77777777" w:rsidR="006C0FF9" w:rsidRPr="000B4F3F" w:rsidRDefault="000B4F3F" w:rsidP="000B4F3F">
      <w:pPr>
        <w:rPr>
          <w:rFonts w:asciiTheme="minorHAnsi" w:hAnsiTheme="minorHAnsi" w:cstheme="minorHAnsi"/>
          <w:sz w:val="22"/>
          <w:szCs w:val="22"/>
        </w:rPr>
      </w:pPr>
      <w:r w:rsidRPr="000B4F3F">
        <w:rPr>
          <w:rFonts w:asciiTheme="minorHAnsi" w:hAnsiTheme="minorHAnsi" w:cstheme="minorHAnsi"/>
          <w:sz w:val="22"/>
          <w:szCs w:val="22"/>
        </w:rPr>
        <w:br w:type="column"/>
      </w:r>
    </w:p>
    <w:p w14:paraId="1370823B" w14:textId="77777777" w:rsidR="006C0FF9" w:rsidRPr="000B4F3F" w:rsidRDefault="006C0FF9" w:rsidP="000B4F3F">
      <w:pPr>
        <w:rPr>
          <w:rFonts w:asciiTheme="minorHAnsi" w:hAnsiTheme="minorHAnsi" w:cstheme="minorHAnsi"/>
          <w:sz w:val="22"/>
          <w:szCs w:val="22"/>
        </w:rPr>
      </w:pPr>
    </w:p>
    <w:p w14:paraId="5E40C43C" w14:textId="77777777" w:rsidR="006C0FF9" w:rsidRPr="000B4F3F" w:rsidRDefault="006C0FF9" w:rsidP="000B4F3F">
      <w:pPr>
        <w:rPr>
          <w:rFonts w:asciiTheme="minorHAnsi" w:hAnsiTheme="minorHAnsi" w:cstheme="minorHAnsi"/>
          <w:sz w:val="22"/>
          <w:szCs w:val="22"/>
        </w:rPr>
      </w:pPr>
    </w:p>
    <w:p w14:paraId="75B5117A" w14:textId="77777777" w:rsidR="006C0FF9" w:rsidRPr="000B4F3F" w:rsidRDefault="006C0FF9" w:rsidP="000B4F3F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3E6C73CD" w14:textId="77777777" w:rsidR="006C0FF9" w:rsidRPr="000B4F3F" w:rsidRDefault="000B4F3F" w:rsidP="000B4F3F">
      <w:pPr>
        <w:rPr>
          <w:rFonts w:asciiTheme="minorHAnsi" w:eastAsia="Calibri" w:hAnsiTheme="minorHAnsi" w:cstheme="minorHAnsi"/>
          <w:sz w:val="22"/>
          <w:szCs w:val="22"/>
        </w:rPr>
        <w:sectPr w:rsidR="006C0FF9" w:rsidRPr="000B4F3F">
          <w:type w:val="continuous"/>
          <w:pgSz w:w="12240" w:h="15840"/>
          <w:pgMar w:top="980" w:right="920" w:bottom="280" w:left="980" w:header="720" w:footer="720" w:gutter="0"/>
          <w:cols w:num="2" w:space="720" w:equalWidth="0">
            <w:col w:w="5083" w:space="67"/>
            <w:col w:w="5190"/>
          </w:cols>
        </w:sectPr>
      </w:pPr>
      <w:r w:rsidRPr="000B4F3F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61A34A53" w14:textId="77777777" w:rsidR="006C0FF9" w:rsidRPr="000B4F3F" w:rsidRDefault="000B4F3F" w:rsidP="000B4F3F">
      <w:pPr>
        <w:spacing w:before="51"/>
        <w:ind w:left="110" w:right="90"/>
        <w:rPr>
          <w:rFonts w:asciiTheme="minorHAnsi" w:eastAsia="Calibri" w:hAnsiTheme="minorHAnsi" w:cstheme="minorHAnsi"/>
          <w:sz w:val="22"/>
          <w:szCs w:val="22"/>
        </w:rPr>
      </w:pPr>
      <w:r w:rsidRPr="000B4F3F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0B4F3F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0B4F3F">
        <w:rPr>
          <w:rFonts w:asciiTheme="minorHAnsi" w:eastAsia="Calibri" w:hAnsiTheme="minorHAnsi" w:cstheme="minorHAnsi"/>
          <w:spacing w:val="2"/>
          <w:sz w:val="22"/>
          <w:szCs w:val="22"/>
        </w:rPr>
        <w:t>pe</w:t>
      </w:r>
      <w:r w:rsidRPr="000B4F3F">
        <w:rPr>
          <w:rFonts w:asciiTheme="minorHAnsi" w:eastAsia="Calibri" w:hAnsiTheme="minorHAnsi" w:cstheme="minorHAnsi"/>
          <w:spacing w:val="1"/>
          <w:sz w:val="22"/>
          <w:szCs w:val="22"/>
        </w:rPr>
        <w:t>ri</w:t>
      </w:r>
      <w:r w:rsidRPr="000B4F3F">
        <w:rPr>
          <w:rFonts w:asciiTheme="minorHAnsi" w:eastAsia="Calibri" w:hAnsiTheme="minorHAnsi" w:cstheme="minorHAnsi"/>
          <w:spacing w:val="2"/>
          <w:sz w:val="22"/>
          <w:szCs w:val="22"/>
        </w:rPr>
        <w:t>en</w:t>
      </w:r>
      <w:r w:rsidRPr="000B4F3F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0B4F3F">
        <w:rPr>
          <w:rFonts w:asciiTheme="minorHAnsi" w:eastAsia="Calibri" w:hAnsiTheme="minorHAnsi" w:cstheme="minorHAnsi"/>
          <w:spacing w:val="2"/>
          <w:sz w:val="22"/>
          <w:szCs w:val="22"/>
        </w:rPr>
        <w:t>ed</w:t>
      </w:r>
      <w:r w:rsidRPr="000B4F3F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ssi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ona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w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ex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ertis</w:t>
      </w:r>
      <w:r w:rsidRPr="000B4F3F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e   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rivi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0B4F3F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>g   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reve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nu</w:t>
      </w:r>
      <w:r w:rsidRPr="000B4F3F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e   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gr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ow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0B4F3F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eric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si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and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0B4F3F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e   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0B4F3F">
        <w:rPr>
          <w:rFonts w:asciiTheme="minorHAnsi" w:eastAsia="Calibri" w:hAnsiTheme="minorHAnsi" w:cstheme="minorHAnsi"/>
          <w:spacing w:val="1"/>
          <w:w w:val="42"/>
          <w:sz w:val="22"/>
          <w:szCs w:val="22"/>
        </w:rPr>
        <w:t>.   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v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10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y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ea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rs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x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pe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ce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de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v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op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ng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nno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v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tiv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sal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B4F3F">
        <w:rPr>
          <w:rFonts w:asciiTheme="minorHAnsi" w:eastAsia="Calibri" w:hAnsiTheme="minorHAnsi" w:cstheme="minorHAnsi"/>
          <w:spacing w:val="1"/>
          <w:w w:val="49"/>
          <w:sz w:val="22"/>
          <w:szCs w:val="22"/>
        </w:rPr>
        <w:t>s   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str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eg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s,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al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zi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ng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bu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si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ne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ss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m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ar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ke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ts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nd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4"/>
          <w:w w:val="103"/>
          <w:sz w:val="22"/>
          <w:szCs w:val="22"/>
        </w:rPr>
        <w:t>m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anag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0B4F3F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 xml:space="preserve">g   </w:t>
      </w:r>
      <w:r w:rsidRPr="000B4F3F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gh</w:t>
      </w:r>
      <w:r w:rsidRPr="000B4F3F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0B4F3F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fil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cli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s.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0B4F3F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 xml:space="preserve">    </w:t>
      </w:r>
      <w:r w:rsidRPr="000B4F3F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d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ep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k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now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ed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sal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B4F3F">
        <w:rPr>
          <w:rFonts w:asciiTheme="minorHAnsi" w:eastAsia="Calibri" w:hAnsiTheme="minorHAnsi" w:cstheme="minorHAnsi"/>
          <w:spacing w:val="1"/>
          <w:w w:val="49"/>
          <w:sz w:val="22"/>
          <w:szCs w:val="22"/>
        </w:rPr>
        <w:t>s   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art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ne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rs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ps</w:t>
      </w:r>
      <w:r w:rsidRPr="000B4F3F">
        <w:rPr>
          <w:rFonts w:asciiTheme="minorHAnsi" w:eastAsia="Calibri" w:hAnsiTheme="minorHAnsi" w:cstheme="minorHAnsi"/>
          <w:spacing w:val="1"/>
          <w:w w:val="42"/>
          <w:sz w:val="22"/>
          <w:szCs w:val="22"/>
        </w:rPr>
        <w:t>,   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hanne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de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v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op</w:t>
      </w:r>
      <w:r w:rsidRPr="000B4F3F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ent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and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j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B4F3F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 xml:space="preserve">    </w:t>
      </w:r>
      <w:r w:rsidRPr="000B4F3F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p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odu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ct</w:t>
      </w:r>
      <w:r w:rsidRPr="000B4F3F">
        <w:rPr>
          <w:rFonts w:asciiTheme="minorHAnsi" w:eastAsia="Calibri" w:hAnsiTheme="minorHAnsi" w:cstheme="minorHAnsi"/>
          <w:spacing w:val="1"/>
          <w:w w:val="62"/>
          <w:sz w:val="22"/>
          <w:szCs w:val="22"/>
        </w:rPr>
        <w:t xml:space="preserve">    </w:t>
      </w:r>
      <w:r w:rsidRPr="000B4F3F">
        <w:rPr>
          <w:rFonts w:asciiTheme="minorHAnsi" w:eastAsia="Calibri" w:hAnsiTheme="minorHAnsi" w:cstheme="minorHAnsi"/>
          <w:spacing w:val="3"/>
          <w:w w:val="62"/>
          <w:sz w:val="22"/>
          <w:szCs w:val="22"/>
        </w:rPr>
        <w:t>m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rk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0B4F3F">
        <w:rPr>
          <w:rFonts w:asciiTheme="minorHAnsi" w:eastAsia="Calibri" w:hAnsiTheme="minorHAnsi" w:cstheme="minorHAnsi"/>
          <w:spacing w:val="1"/>
          <w:w w:val="50"/>
          <w:sz w:val="22"/>
          <w:szCs w:val="22"/>
        </w:rPr>
        <w:t xml:space="preserve">    L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0B4F3F">
        <w:rPr>
          <w:rFonts w:asciiTheme="minorHAnsi" w:eastAsia="Calibri" w:hAnsiTheme="minorHAnsi" w:cstheme="minorHAnsi"/>
          <w:spacing w:val="1"/>
          <w:w w:val="56"/>
          <w:sz w:val="22"/>
          <w:szCs w:val="22"/>
        </w:rPr>
        <w:t xml:space="preserve">    </w:t>
      </w:r>
      <w:r w:rsidRPr="000B4F3F">
        <w:rPr>
          <w:rFonts w:asciiTheme="minorHAnsi" w:eastAsia="Calibri" w:hAnsiTheme="minorHAnsi" w:cstheme="minorHAnsi"/>
          <w:spacing w:val="2"/>
          <w:w w:val="56"/>
          <w:sz w:val="22"/>
          <w:szCs w:val="22"/>
        </w:rPr>
        <w:t>A</w:t>
      </w:r>
      <w:r w:rsidRPr="000B4F3F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rica</w:t>
      </w:r>
      <w:r w:rsidRPr="000B4F3F">
        <w:rPr>
          <w:rFonts w:asciiTheme="minorHAnsi" w:eastAsia="Calibri" w:hAnsiTheme="minorHAnsi" w:cstheme="minorHAnsi"/>
          <w:spacing w:val="1"/>
          <w:w w:val="42"/>
          <w:sz w:val="22"/>
          <w:szCs w:val="22"/>
        </w:rPr>
        <w:t>.   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Bu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ilt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gl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ob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al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tea</w:t>
      </w:r>
      <w:r w:rsidRPr="000B4F3F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50673D99" w14:textId="77777777" w:rsidR="006C0FF9" w:rsidRPr="000B4F3F" w:rsidRDefault="000B4F3F" w:rsidP="000B4F3F">
      <w:pPr>
        <w:spacing w:before="6"/>
        <w:ind w:left="110"/>
        <w:rPr>
          <w:rFonts w:asciiTheme="minorHAnsi" w:eastAsia="Calibri" w:hAnsiTheme="minorHAnsi" w:cstheme="minorHAnsi"/>
          <w:sz w:val="22"/>
          <w:szCs w:val="22"/>
        </w:rPr>
      </w:pP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</w:t>
      </w:r>
      <w:r w:rsidRPr="000B4F3F">
        <w:rPr>
          <w:rFonts w:asciiTheme="minorHAnsi" w:eastAsia="Calibri" w:hAnsiTheme="minorHAnsi" w:cstheme="minorHAnsi"/>
          <w:spacing w:val="1"/>
          <w:w w:val="46"/>
          <w:sz w:val="22"/>
          <w:szCs w:val="22"/>
        </w:rPr>
        <w:t>t   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ve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ough</w:t>
      </w:r>
      <w:r w:rsidRPr="000B4F3F">
        <w:rPr>
          <w:rFonts w:asciiTheme="minorHAnsi" w:eastAsia="Calibri" w:hAnsiTheme="minorHAnsi" w:cstheme="minorHAnsi"/>
          <w:spacing w:val="1"/>
          <w:w w:val="46"/>
          <w:sz w:val="22"/>
          <w:szCs w:val="22"/>
        </w:rPr>
        <w:t>t   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eve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new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odu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cts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5"/>
          <w:w w:val="103"/>
          <w:sz w:val="22"/>
          <w:szCs w:val="22"/>
        </w:rPr>
        <w:t>m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rk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and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gene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ed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v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$45</w:t>
      </w:r>
      <w:r w:rsidRPr="000B4F3F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po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v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enue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s.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Co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0B4F3F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pe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ci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23B3028E" w14:textId="77777777" w:rsidR="006C0FF9" w:rsidRPr="000B4F3F" w:rsidRDefault="000B4F3F" w:rsidP="000B4F3F">
      <w:pPr>
        <w:spacing w:before="51"/>
        <w:ind w:left="110"/>
        <w:rPr>
          <w:rFonts w:asciiTheme="minorHAnsi" w:eastAsia="Calibri" w:hAnsiTheme="minorHAnsi" w:cstheme="minorHAnsi"/>
          <w:sz w:val="22"/>
          <w:szCs w:val="22"/>
        </w:rPr>
        <w:sectPr w:rsidR="006C0FF9" w:rsidRPr="000B4F3F">
          <w:type w:val="continuous"/>
          <w:pgSz w:w="12240" w:h="15840"/>
          <w:pgMar w:top="980" w:right="920" w:bottom="280" w:left="980" w:header="720" w:footer="720" w:gutter="0"/>
          <w:cols w:space="720"/>
        </w:sectPr>
      </w:pPr>
      <w:r w:rsidRPr="000B4F3F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0B4F3F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0B4F3F">
        <w:rPr>
          <w:rFonts w:asciiTheme="minorHAnsi" w:eastAsia="Calibri" w:hAnsiTheme="minorHAnsi" w:cstheme="minorHAnsi"/>
          <w:spacing w:val="1"/>
          <w:sz w:val="22"/>
          <w:szCs w:val="22"/>
        </w:rPr>
        <w:t>cl</w:t>
      </w:r>
      <w:r w:rsidRPr="000B4F3F">
        <w:rPr>
          <w:rFonts w:asciiTheme="minorHAnsi" w:eastAsia="Calibri" w:hAnsiTheme="minorHAnsi" w:cstheme="minorHAnsi"/>
          <w:spacing w:val="2"/>
          <w:sz w:val="22"/>
          <w:szCs w:val="22"/>
        </w:rPr>
        <w:t>ude</w:t>
      </w:r>
      <w:r w:rsidRPr="000B4F3F">
        <w:rPr>
          <w:rFonts w:asciiTheme="minorHAnsi" w:eastAsia="Calibri" w:hAnsiTheme="minorHAnsi" w:cstheme="minorHAnsi"/>
          <w:spacing w:val="1"/>
          <w:sz w:val="22"/>
          <w:szCs w:val="22"/>
        </w:rPr>
        <w:t>:</w:t>
      </w:r>
      <w:r w:rsidRPr="000B4F3F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2575D19C" w14:textId="77777777" w:rsidR="006C0FF9" w:rsidRPr="000B4F3F" w:rsidRDefault="006C0FF9" w:rsidP="000B4F3F">
      <w:pPr>
        <w:rPr>
          <w:rFonts w:asciiTheme="minorHAnsi" w:hAnsiTheme="minorHAnsi" w:cstheme="minorHAnsi"/>
          <w:sz w:val="22"/>
          <w:szCs w:val="22"/>
        </w:rPr>
      </w:pPr>
    </w:p>
    <w:p w14:paraId="33F72736" w14:textId="77777777" w:rsidR="006C0FF9" w:rsidRPr="000B4F3F" w:rsidRDefault="006C0FF9" w:rsidP="000B4F3F">
      <w:pPr>
        <w:rPr>
          <w:rFonts w:asciiTheme="minorHAnsi" w:hAnsiTheme="minorHAnsi" w:cstheme="minorHAnsi"/>
          <w:sz w:val="22"/>
          <w:szCs w:val="22"/>
        </w:rPr>
      </w:pPr>
    </w:p>
    <w:p w14:paraId="2BA81EC8" w14:textId="77777777" w:rsidR="006C0FF9" w:rsidRPr="000B4F3F" w:rsidRDefault="006C0FF9" w:rsidP="000B4F3F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6BB1A22A" w14:textId="77777777" w:rsidR="006C0FF9" w:rsidRPr="000B4F3F" w:rsidRDefault="000B4F3F" w:rsidP="000B4F3F">
      <w:pPr>
        <w:ind w:left="110"/>
        <w:rPr>
          <w:rFonts w:asciiTheme="minorHAnsi" w:eastAsia="Calibri" w:hAnsiTheme="minorHAnsi" w:cstheme="minorHAnsi"/>
          <w:sz w:val="22"/>
          <w:szCs w:val="22"/>
        </w:rPr>
      </w:pPr>
      <w:r w:rsidRPr="000B4F3F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18A7185A" w14:textId="77777777" w:rsidR="006C0FF9" w:rsidRPr="000B4F3F" w:rsidRDefault="000B4F3F" w:rsidP="000B4F3F">
      <w:pPr>
        <w:spacing w:before="55"/>
        <w:ind w:left="110" w:right="-52"/>
        <w:rPr>
          <w:rFonts w:asciiTheme="minorHAnsi" w:eastAsia="Calibri" w:hAnsiTheme="minorHAnsi" w:cstheme="minorHAnsi"/>
          <w:sz w:val="22"/>
          <w:szCs w:val="22"/>
        </w:rPr>
      </w:pPr>
      <w:r w:rsidRPr="000B4F3F">
        <w:rPr>
          <w:rFonts w:asciiTheme="minorHAnsi" w:eastAsia="Calibri" w:hAnsiTheme="minorHAnsi" w:cstheme="minorHAnsi"/>
          <w:b/>
          <w:spacing w:val="2"/>
          <w:sz w:val="22"/>
          <w:szCs w:val="22"/>
        </w:rPr>
        <w:t>EXPER</w:t>
      </w:r>
      <w:r w:rsidRPr="000B4F3F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B4F3F">
        <w:rPr>
          <w:rFonts w:asciiTheme="minorHAnsi" w:eastAsia="Calibri" w:hAnsiTheme="minorHAnsi" w:cstheme="minorHAnsi"/>
          <w:b/>
          <w:spacing w:val="2"/>
          <w:sz w:val="22"/>
          <w:szCs w:val="22"/>
        </w:rPr>
        <w:t>E</w:t>
      </w:r>
      <w:r w:rsidRPr="000B4F3F">
        <w:rPr>
          <w:rFonts w:asciiTheme="minorHAnsi" w:eastAsia="Calibri" w:hAnsiTheme="minorHAnsi" w:cstheme="minorHAnsi"/>
          <w:b/>
          <w:spacing w:val="3"/>
          <w:sz w:val="22"/>
          <w:szCs w:val="22"/>
        </w:rPr>
        <w:t>N</w:t>
      </w:r>
      <w:r w:rsidRPr="000B4F3F">
        <w:rPr>
          <w:rFonts w:asciiTheme="minorHAnsi" w:eastAsia="Calibri" w:hAnsiTheme="minorHAnsi" w:cstheme="minorHAnsi"/>
          <w:b/>
          <w:spacing w:val="2"/>
          <w:sz w:val="22"/>
          <w:szCs w:val="22"/>
        </w:rPr>
        <w:t>CE</w:t>
      </w:r>
      <w:r w:rsidRPr="000B4F3F">
        <w:rPr>
          <w:rFonts w:asciiTheme="minorHAnsi" w:eastAsia="Calibri" w:hAnsiTheme="minorHAnsi" w:cstheme="minorHAnsi"/>
          <w:b/>
          <w:spacing w:val="16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5D5DE82B" w14:textId="77777777" w:rsidR="006C0FF9" w:rsidRPr="000B4F3F" w:rsidRDefault="000B4F3F" w:rsidP="000B4F3F">
      <w:pPr>
        <w:spacing w:before="50"/>
        <w:rPr>
          <w:rFonts w:asciiTheme="minorHAnsi" w:eastAsia="Calibri" w:hAnsiTheme="minorHAnsi" w:cstheme="minorHAnsi"/>
          <w:sz w:val="22"/>
          <w:szCs w:val="22"/>
        </w:rPr>
      </w:pPr>
      <w:r w:rsidRPr="000B4F3F">
        <w:rPr>
          <w:rFonts w:asciiTheme="minorHAnsi" w:hAnsiTheme="minorHAnsi" w:cstheme="minorHAnsi"/>
          <w:sz w:val="22"/>
          <w:szCs w:val="22"/>
        </w:rPr>
        <w:br w:type="column"/>
      </w:r>
      <w:r w:rsidRPr="000B4F3F">
        <w:rPr>
          <w:rFonts w:asciiTheme="minorHAnsi" w:eastAsia="Arial" w:hAnsiTheme="minorHAnsi" w:cstheme="minorHAnsi"/>
          <w:spacing w:val="1"/>
          <w:sz w:val="22"/>
          <w:szCs w:val="22"/>
        </w:rPr>
        <w:t>●</w:t>
      </w:r>
      <w:r w:rsidRPr="000B4F3F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rk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Str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egy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                                                         </w:t>
      </w:r>
      <w:r w:rsidRPr="000B4F3F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                               </w:t>
      </w:r>
      <w:r w:rsidRPr="000B4F3F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0B4F3F">
        <w:rPr>
          <w:rFonts w:asciiTheme="minorHAnsi" w:eastAsia="Arial" w:hAnsiTheme="minorHAnsi" w:cstheme="minorHAnsi"/>
          <w:spacing w:val="1"/>
          <w:sz w:val="22"/>
          <w:szCs w:val="22"/>
        </w:rPr>
        <w:t>●</w:t>
      </w:r>
      <w:r w:rsidRPr="000B4F3F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0B4F3F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nd   </w:t>
      </w:r>
      <w:r w:rsidRPr="000B4F3F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ge</w:t>
      </w:r>
      <w:r w:rsidRPr="000B4F3F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                            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                                                       </w:t>
      </w:r>
      <w:r w:rsidRPr="000B4F3F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0B4F3F">
        <w:rPr>
          <w:rFonts w:asciiTheme="minorHAnsi" w:eastAsia="Arial" w:hAnsiTheme="minorHAnsi" w:cstheme="minorHAnsi"/>
          <w:spacing w:val="1"/>
          <w:sz w:val="22"/>
          <w:szCs w:val="22"/>
        </w:rPr>
        <w:t>●</w:t>
      </w:r>
      <w:r w:rsidRPr="000B4F3F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eg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ic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ann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ng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76A0B1A7" w14:textId="77777777" w:rsidR="006C0FF9" w:rsidRPr="000B4F3F" w:rsidRDefault="000B4F3F" w:rsidP="000B4F3F">
      <w:pPr>
        <w:spacing w:before="51"/>
        <w:rPr>
          <w:rFonts w:asciiTheme="minorHAnsi" w:eastAsia="Calibri" w:hAnsiTheme="minorHAnsi" w:cstheme="minorHAnsi"/>
          <w:sz w:val="22"/>
          <w:szCs w:val="22"/>
        </w:rPr>
        <w:sectPr w:rsidR="006C0FF9" w:rsidRPr="000B4F3F">
          <w:type w:val="continuous"/>
          <w:pgSz w:w="12240" w:h="15840"/>
          <w:pgMar w:top="980" w:right="920" w:bottom="280" w:left="980" w:header="720" w:footer="720" w:gutter="0"/>
          <w:cols w:num="2" w:space="720" w:equalWidth="0">
            <w:col w:w="1271" w:space="279"/>
            <w:col w:w="8790"/>
          </w:cols>
        </w:sectPr>
      </w:pPr>
      <w:r w:rsidRPr="000B4F3F">
        <w:rPr>
          <w:rFonts w:asciiTheme="minorHAnsi" w:eastAsia="Arial" w:hAnsiTheme="minorHAnsi" w:cstheme="minorHAnsi"/>
          <w:spacing w:val="1"/>
          <w:sz w:val="22"/>
          <w:szCs w:val="22"/>
        </w:rPr>
        <w:t>●</w:t>
      </w:r>
      <w:r w:rsidRPr="000B4F3F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Bu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si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ne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ss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Ana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lysis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                                                  </w:t>
      </w:r>
      <w:r w:rsidRPr="000B4F3F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                                                       </w:t>
      </w:r>
      <w:r w:rsidRPr="000B4F3F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0B4F3F">
        <w:rPr>
          <w:rFonts w:asciiTheme="minorHAnsi" w:eastAsia="Arial" w:hAnsiTheme="minorHAnsi" w:cstheme="minorHAnsi"/>
          <w:spacing w:val="1"/>
          <w:sz w:val="22"/>
          <w:szCs w:val="22"/>
        </w:rPr>
        <w:t>●</w:t>
      </w:r>
      <w:r w:rsidRPr="000B4F3F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Pa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ne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rs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Ne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                                                       </w:t>
      </w:r>
      <w:r w:rsidRPr="000B4F3F">
        <w:rPr>
          <w:rFonts w:asciiTheme="minorHAnsi" w:eastAsia="Calibri" w:hAnsiTheme="minorHAnsi" w:cstheme="minorHAnsi"/>
          <w:spacing w:val="10"/>
          <w:w w:val="25"/>
          <w:sz w:val="22"/>
          <w:szCs w:val="22"/>
        </w:rPr>
        <w:t xml:space="preserve"> </w:t>
      </w:r>
      <w:r w:rsidRPr="000B4F3F">
        <w:rPr>
          <w:rFonts w:asciiTheme="minorHAnsi" w:eastAsia="Arial" w:hAnsiTheme="minorHAnsi" w:cstheme="minorHAnsi"/>
          <w:spacing w:val="1"/>
          <w:sz w:val="22"/>
          <w:szCs w:val="22"/>
        </w:rPr>
        <w:t>●</w:t>
      </w:r>
      <w:r w:rsidRPr="000B4F3F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Vendo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ge</w:t>
      </w:r>
      <w:r w:rsidRPr="000B4F3F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0B4F3F">
        <w:rPr>
          <w:rFonts w:asciiTheme="minorHAnsi" w:eastAsia="Calibri" w:hAnsiTheme="minorHAnsi" w:cstheme="minorHAnsi"/>
          <w:w w:val="103"/>
          <w:sz w:val="22"/>
          <w:szCs w:val="22"/>
        </w:rPr>
        <w:t>t</w:t>
      </w:r>
      <w:r w:rsidRPr="000B4F3F">
        <w:rPr>
          <w:rFonts w:asciiTheme="minorHAnsi" w:eastAsia="Calibri" w:hAnsiTheme="minorHAnsi" w:cstheme="minorHAnsi"/>
          <w:sz w:val="22"/>
          <w:szCs w:val="22"/>
        </w:rPr>
        <w:t xml:space="preserve">     </w:t>
      </w:r>
      <w:r w:rsidRPr="000B4F3F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0DCC536D" w14:textId="77777777" w:rsidR="006C0FF9" w:rsidRPr="000B4F3F" w:rsidRDefault="000B4F3F" w:rsidP="000B4F3F">
      <w:pPr>
        <w:spacing w:before="51"/>
        <w:ind w:left="110"/>
        <w:rPr>
          <w:rFonts w:asciiTheme="minorHAnsi" w:eastAsia="Calibri" w:hAnsiTheme="minorHAnsi" w:cstheme="minorHAnsi"/>
          <w:sz w:val="22"/>
          <w:szCs w:val="22"/>
        </w:rPr>
      </w:pPr>
      <w:r w:rsidRPr="000B4F3F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0B4F3F">
        <w:rPr>
          <w:rFonts w:asciiTheme="minorHAnsi" w:eastAsia="Calibri" w:hAnsiTheme="minorHAnsi" w:cstheme="minorHAnsi"/>
          <w:spacing w:val="1"/>
          <w:sz w:val="22"/>
          <w:szCs w:val="22"/>
        </w:rPr>
        <w:t>lli</w:t>
      </w:r>
      <w:r w:rsidRPr="000B4F3F">
        <w:rPr>
          <w:rFonts w:asciiTheme="minorHAnsi" w:eastAsia="Calibri" w:hAnsiTheme="minorHAnsi" w:cstheme="minorHAnsi"/>
          <w:spacing w:val="2"/>
          <w:sz w:val="22"/>
          <w:szCs w:val="22"/>
        </w:rPr>
        <w:t>an</w:t>
      </w:r>
      <w:r w:rsidRPr="000B4F3F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0B4F3F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0B4F3F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Co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po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0B4F3F">
        <w:rPr>
          <w:rFonts w:asciiTheme="minorHAnsi" w:eastAsia="Calibri" w:hAnsiTheme="minorHAnsi" w:cstheme="minorHAnsi"/>
          <w:spacing w:val="1"/>
          <w:w w:val="60"/>
          <w:sz w:val="22"/>
          <w:szCs w:val="22"/>
        </w:rPr>
        <w:t>,    S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0B4F3F">
        <w:rPr>
          <w:rFonts w:asciiTheme="minorHAnsi" w:eastAsia="Calibri" w:hAnsiTheme="minorHAnsi" w:cstheme="minorHAnsi"/>
          <w:spacing w:val="1"/>
          <w:w w:val="46"/>
          <w:sz w:val="22"/>
          <w:szCs w:val="22"/>
        </w:rPr>
        <w:t xml:space="preserve">    J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CA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      </w:t>
      </w:r>
      <w:r w:rsidRPr="000B4F3F">
        <w:rPr>
          <w:rFonts w:asciiTheme="minorHAnsi" w:eastAsia="Calibri" w:hAnsiTheme="minorHAnsi" w:cstheme="minorHAnsi"/>
          <w:spacing w:val="6"/>
          <w:w w:val="25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                                                          </w:t>
      </w:r>
      <w:r w:rsidRPr="000B4F3F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                                  </w:t>
      </w:r>
      <w:r w:rsidRPr="000B4F3F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                                  </w:t>
      </w:r>
      <w:r w:rsidRPr="000B4F3F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                                  </w:t>
      </w:r>
      <w:r w:rsidRPr="000B4F3F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                                                      </w:t>
      </w:r>
      <w:r w:rsidRPr="000B4F3F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                                  </w:t>
      </w:r>
      <w:r w:rsidRPr="000B4F3F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                                  </w:t>
      </w:r>
      <w:r w:rsidRPr="000B4F3F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                                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0B4F3F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0B4F3F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0B4F3F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0B4F3F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0B4F3F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>    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2010</w:t>
      </w:r>
      <w:r w:rsidRPr="000B4F3F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0B4F3F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72A92488" w14:textId="77777777" w:rsidR="006C0FF9" w:rsidRPr="000B4F3F" w:rsidRDefault="000B4F3F" w:rsidP="000B4F3F">
      <w:pPr>
        <w:spacing w:before="51"/>
        <w:ind w:left="110"/>
        <w:rPr>
          <w:rFonts w:asciiTheme="minorHAnsi" w:eastAsia="Calibri" w:hAnsiTheme="minorHAnsi" w:cstheme="minorHAnsi"/>
          <w:sz w:val="22"/>
          <w:szCs w:val="22"/>
        </w:rPr>
      </w:pPr>
      <w:r w:rsidRPr="000B4F3F">
        <w:rPr>
          <w:rFonts w:asciiTheme="minorHAnsi" w:eastAsia="Calibri" w:hAnsiTheme="minorHAnsi" w:cstheme="minorHAnsi"/>
          <w:b/>
          <w:spacing w:val="2"/>
          <w:sz w:val="22"/>
          <w:szCs w:val="22"/>
        </w:rPr>
        <w:t>D</w:t>
      </w:r>
      <w:r w:rsidRPr="000B4F3F">
        <w:rPr>
          <w:rFonts w:asciiTheme="minorHAnsi" w:eastAsia="Calibri" w:hAnsiTheme="minorHAnsi" w:cstheme="minorHAnsi"/>
          <w:b/>
          <w:spacing w:val="1"/>
          <w:sz w:val="22"/>
          <w:szCs w:val="22"/>
        </w:rPr>
        <w:t>ir</w:t>
      </w:r>
      <w:r w:rsidRPr="000B4F3F">
        <w:rPr>
          <w:rFonts w:asciiTheme="minorHAnsi" w:eastAsia="Calibri" w:hAnsiTheme="minorHAnsi" w:cstheme="minorHAnsi"/>
          <w:b/>
          <w:spacing w:val="2"/>
          <w:sz w:val="22"/>
          <w:szCs w:val="22"/>
        </w:rPr>
        <w:t>e</w:t>
      </w:r>
      <w:r w:rsidRPr="000B4F3F">
        <w:rPr>
          <w:rFonts w:asciiTheme="minorHAnsi" w:eastAsia="Calibri" w:hAnsiTheme="minorHAnsi" w:cstheme="minorHAnsi"/>
          <w:b/>
          <w:spacing w:val="1"/>
          <w:sz w:val="22"/>
          <w:szCs w:val="22"/>
        </w:rPr>
        <w:t>ct</w:t>
      </w:r>
      <w:r w:rsidRPr="000B4F3F">
        <w:rPr>
          <w:rFonts w:asciiTheme="minorHAnsi" w:eastAsia="Calibri" w:hAnsiTheme="minorHAnsi" w:cstheme="minorHAnsi"/>
          <w:b/>
          <w:spacing w:val="2"/>
          <w:sz w:val="22"/>
          <w:szCs w:val="22"/>
        </w:rPr>
        <w:t>o</w:t>
      </w:r>
      <w:r w:rsidRPr="000B4F3F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0B4F3F">
        <w:rPr>
          <w:rFonts w:asciiTheme="minorHAnsi" w:eastAsia="Calibri" w:hAnsiTheme="minorHAnsi" w:cstheme="minorHAnsi"/>
          <w:b/>
          <w:spacing w:val="9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o</w:t>
      </w:r>
      <w:r w:rsidRPr="000B4F3F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f</w:t>
      </w:r>
      <w:r w:rsidRPr="000B4F3F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Bu</w:t>
      </w:r>
      <w:r w:rsidRPr="000B4F3F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si</w:t>
      </w:r>
      <w:r w:rsidRPr="000B4F3F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ne</w:t>
      </w:r>
      <w:r w:rsidRPr="000B4F3F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ss</w:t>
      </w:r>
      <w:r w:rsidRPr="000B4F3F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De</w:t>
      </w:r>
      <w:r w:rsidRPr="000B4F3F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v</w:t>
      </w:r>
      <w:r w:rsidRPr="000B4F3F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</w:t>
      </w:r>
      <w:r w:rsidRPr="000B4F3F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0B4F3F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op</w:t>
      </w:r>
      <w:r w:rsidRPr="000B4F3F">
        <w:rPr>
          <w:rFonts w:asciiTheme="minorHAnsi" w:eastAsia="Calibri" w:hAnsiTheme="minorHAnsi" w:cstheme="minorHAnsi"/>
          <w:b/>
          <w:spacing w:val="3"/>
          <w:w w:val="103"/>
          <w:sz w:val="22"/>
          <w:szCs w:val="22"/>
        </w:rPr>
        <w:t>m</w:t>
      </w:r>
      <w:r w:rsidRPr="000B4F3F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en</w:t>
      </w:r>
      <w:r w:rsidRPr="000B4F3F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t,</w:t>
      </w:r>
      <w:r w:rsidRPr="000B4F3F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0B4F3F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0B4F3F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0B4F3F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n</w:t>
      </w:r>
      <w:r w:rsidRPr="000B4F3F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0B4F3F">
        <w:rPr>
          <w:rFonts w:asciiTheme="minorHAnsi" w:eastAsia="Calibri" w:hAnsiTheme="minorHAnsi" w:cstheme="minorHAnsi"/>
          <w:b/>
          <w:spacing w:val="3"/>
          <w:w w:val="103"/>
          <w:sz w:val="22"/>
          <w:szCs w:val="22"/>
        </w:rPr>
        <w:t>m</w:t>
      </w:r>
      <w:r w:rsidRPr="000B4F3F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</w:t>
      </w:r>
      <w:r w:rsidRPr="000B4F3F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rica</w:t>
      </w:r>
      <w:r w:rsidRPr="000B4F3F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5DEB6E7D" w14:textId="77777777" w:rsidR="006C0FF9" w:rsidRPr="000B4F3F" w:rsidRDefault="000B4F3F" w:rsidP="000B4F3F">
      <w:pPr>
        <w:spacing w:before="46"/>
        <w:ind w:left="110"/>
        <w:rPr>
          <w:rFonts w:asciiTheme="minorHAnsi" w:eastAsia="Calibri" w:hAnsiTheme="minorHAnsi" w:cstheme="minorHAnsi"/>
          <w:sz w:val="22"/>
          <w:szCs w:val="22"/>
        </w:rPr>
      </w:pP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vers</w:t>
      </w:r>
      <w:r w:rsidRPr="000B4F3F">
        <w:rPr>
          <w:rFonts w:asciiTheme="minorHAnsi" w:eastAsia="Calibri" w:hAnsiTheme="minorHAnsi" w:cstheme="minorHAnsi"/>
          <w:spacing w:val="1"/>
          <w:w w:val="66"/>
          <w:sz w:val="22"/>
          <w:szCs w:val="22"/>
        </w:rPr>
        <w:t>ee   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0B4F3F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e   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evel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op</w:t>
      </w:r>
      <w:r w:rsidRPr="000B4F3F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0B4F3F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erica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sal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B4F3F">
        <w:rPr>
          <w:rFonts w:asciiTheme="minorHAnsi" w:eastAsia="Calibri" w:hAnsiTheme="minorHAnsi" w:cstheme="minorHAnsi"/>
          <w:spacing w:val="1"/>
          <w:w w:val="49"/>
          <w:sz w:val="22"/>
          <w:szCs w:val="22"/>
        </w:rPr>
        <w:t>s   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0B4F3F">
        <w:rPr>
          <w:rFonts w:asciiTheme="minorHAnsi" w:eastAsia="Calibri" w:hAnsiTheme="minorHAnsi" w:cstheme="minorHAnsi"/>
          <w:spacing w:val="1"/>
          <w:w w:val="47"/>
          <w:sz w:val="22"/>
          <w:szCs w:val="22"/>
        </w:rPr>
        <w:t>r   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lti</w:t>
      </w:r>
      <w:r w:rsidRPr="000B4F3F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0B4F3F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0B4F3F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illi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do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ter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ris</w:t>
      </w:r>
      <w:r w:rsidRPr="000B4F3F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e   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ft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w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ar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hno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ogy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odu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ct.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2BFA9FA2" w14:textId="77777777" w:rsidR="006C0FF9" w:rsidRPr="000B4F3F" w:rsidRDefault="000B4F3F" w:rsidP="000B4F3F">
      <w:pPr>
        <w:spacing w:before="61"/>
        <w:ind w:left="470"/>
        <w:rPr>
          <w:rFonts w:asciiTheme="minorHAnsi" w:eastAsia="Calibri" w:hAnsiTheme="minorHAnsi" w:cstheme="minorHAnsi"/>
          <w:sz w:val="22"/>
          <w:szCs w:val="22"/>
        </w:rPr>
      </w:pPr>
      <w:r w:rsidRPr="000B4F3F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0B4F3F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0B4F3F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0B4F3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w </w:t>
      </w:r>
      <w:r w:rsidRPr="000B4F3F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les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fr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0B4F3F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$3</w:t>
      </w:r>
      <w:r w:rsidRPr="000B4F3F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$11</w:t>
      </w:r>
      <w:r w:rsidRPr="000B4F3F">
        <w:rPr>
          <w:rFonts w:asciiTheme="minorHAnsi" w:eastAsia="Calibri" w:hAnsiTheme="minorHAnsi" w:cstheme="minorHAnsi"/>
          <w:spacing w:val="3"/>
          <w:w w:val="63"/>
          <w:sz w:val="22"/>
          <w:szCs w:val="22"/>
        </w:rPr>
        <w:t xml:space="preserve">M   </w:t>
      </w:r>
      <w:r w:rsidRPr="000B4F3F">
        <w:rPr>
          <w:rFonts w:asciiTheme="minorHAnsi" w:eastAsia="Calibri" w:hAnsiTheme="minorHAnsi" w:cstheme="minorHAnsi"/>
          <w:spacing w:val="1"/>
          <w:w w:val="63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wo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y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ea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rs,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ough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he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x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si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0B4F3F">
        <w:rPr>
          <w:rFonts w:asciiTheme="minorHAnsi" w:eastAsia="Calibri" w:hAnsiTheme="minorHAnsi" w:cstheme="minorHAnsi"/>
          <w:spacing w:val="1"/>
          <w:w w:val="45"/>
          <w:sz w:val="22"/>
          <w:szCs w:val="22"/>
        </w:rPr>
        <w:t xml:space="preserve">f   </w:t>
      </w:r>
      <w:r w:rsidRPr="000B4F3F">
        <w:rPr>
          <w:rFonts w:asciiTheme="minorHAnsi" w:eastAsia="Calibri" w:hAnsiTheme="minorHAnsi" w:cstheme="minorHAnsi"/>
          <w:spacing w:val="2"/>
          <w:w w:val="4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sal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B4F3F">
        <w:rPr>
          <w:rFonts w:asciiTheme="minorHAnsi" w:eastAsia="Calibri" w:hAnsiTheme="minorHAnsi" w:cstheme="minorHAnsi"/>
          <w:spacing w:val="1"/>
          <w:w w:val="49"/>
          <w:sz w:val="22"/>
          <w:szCs w:val="22"/>
        </w:rPr>
        <w:t>s   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nne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and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de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v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op</w:t>
      </w:r>
      <w:r w:rsidRPr="000B4F3F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48CAC4BF" w14:textId="77777777" w:rsidR="006C0FF9" w:rsidRPr="000B4F3F" w:rsidRDefault="000B4F3F" w:rsidP="000B4F3F">
      <w:pPr>
        <w:spacing w:before="46"/>
        <w:ind w:left="830"/>
        <w:rPr>
          <w:rFonts w:asciiTheme="minorHAnsi" w:eastAsia="Calibri" w:hAnsiTheme="minorHAnsi" w:cstheme="minorHAnsi"/>
          <w:sz w:val="22"/>
          <w:szCs w:val="22"/>
        </w:rPr>
      </w:pPr>
      <w:r w:rsidRPr="000B4F3F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0B4F3F">
        <w:rPr>
          <w:rFonts w:asciiTheme="minorHAnsi" w:eastAsia="Calibri" w:hAnsiTheme="minorHAnsi" w:cstheme="minorHAnsi"/>
          <w:spacing w:val="2"/>
          <w:sz w:val="22"/>
          <w:szCs w:val="22"/>
        </w:rPr>
        <w:t>nno</w:t>
      </w:r>
      <w:r w:rsidRPr="000B4F3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0B4F3F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0B4F3F">
        <w:rPr>
          <w:rFonts w:asciiTheme="minorHAnsi" w:eastAsia="Calibri" w:hAnsiTheme="minorHAnsi" w:cstheme="minorHAnsi"/>
          <w:spacing w:val="1"/>
          <w:sz w:val="22"/>
          <w:szCs w:val="22"/>
        </w:rPr>
        <w:t>tive</w:t>
      </w:r>
      <w:r w:rsidRPr="000B4F3F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web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m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ark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ng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strat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eg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s.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25EAA463" w14:textId="77777777" w:rsidR="006C0FF9" w:rsidRPr="000B4F3F" w:rsidRDefault="000B4F3F" w:rsidP="000B4F3F">
      <w:pPr>
        <w:spacing w:before="61"/>
        <w:ind w:left="470"/>
        <w:rPr>
          <w:rFonts w:asciiTheme="minorHAnsi" w:eastAsia="Calibri" w:hAnsiTheme="minorHAnsi" w:cstheme="minorHAnsi"/>
          <w:sz w:val="22"/>
          <w:szCs w:val="22"/>
        </w:rPr>
      </w:pPr>
      <w:r w:rsidRPr="000B4F3F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0B4F3F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0B4F3F">
        <w:rPr>
          <w:rFonts w:asciiTheme="minorHAnsi" w:eastAsia="Calibri" w:hAnsiTheme="minorHAnsi" w:cstheme="minorHAnsi"/>
          <w:spacing w:val="1"/>
          <w:sz w:val="22"/>
          <w:szCs w:val="22"/>
        </w:rPr>
        <w:t>st</w:t>
      </w:r>
      <w:r w:rsidRPr="000B4F3F">
        <w:rPr>
          <w:rFonts w:asciiTheme="minorHAnsi" w:eastAsia="Calibri" w:hAnsiTheme="minorHAnsi" w:cstheme="minorHAnsi"/>
          <w:spacing w:val="2"/>
          <w:sz w:val="22"/>
          <w:szCs w:val="22"/>
        </w:rPr>
        <w:t>ab</w:t>
      </w:r>
      <w:r w:rsidRPr="000B4F3F">
        <w:rPr>
          <w:rFonts w:asciiTheme="minorHAnsi" w:eastAsia="Calibri" w:hAnsiTheme="minorHAnsi" w:cstheme="minorHAnsi"/>
          <w:spacing w:val="1"/>
          <w:sz w:val="22"/>
          <w:szCs w:val="22"/>
        </w:rPr>
        <w:t>lis</w:t>
      </w:r>
      <w:r w:rsidRPr="000B4F3F">
        <w:rPr>
          <w:rFonts w:asciiTheme="minorHAnsi" w:eastAsia="Calibri" w:hAnsiTheme="minorHAnsi" w:cstheme="minorHAnsi"/>
          <w:spacing w:val="2"/>
          <w:sz w:val="22"/>
          <w:szCs w:val="22"/>
        </w:rPr>
        <w:t>hed</w:t>
      </w:r>
      <w:r w:rsidRPr="000B4F3F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gl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ob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al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ne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rs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w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0B4F3F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h   </w:t>
      </w:r>
      <w:r w:rsidRPr="000B4F3F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5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0B4F3F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pan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es</w:t>
      </w:r>
      <w:r w:rsidRPr="000B4F3F">
        <w:rPr>
          <w:rFonts w:asciiTheme="minorHAnsi" w:eastAsia="Calibri" w:hAnsiTheme="minorHAnsi" w:cstheme="minorHAnsi"/>
          <w:spacing w:val="1"/>
          <w:w w:val="62"/>
          <w:sz w:val="22"/>
          <w:szCs w:val="22"/>
        </w:rPr>
        <w:t>;    </w:t>
      </w:r>
      <w:r w:rsidRPr="000B4F3F">
        <w:rPr>
          <w:rFonts w:asciiTheme="minorHAnsi" w:eastAsia="Calibri" w:hAnsiTheme="minorHAnsi" w:cstheme="minorHAnsi"/>
          <w:spacing w:val="2"/>
          <w:w w:val="62"/>
          <w:sz w:val="22"/>
          <w:szCs w:val="22"/>
        </w:rPr>
        <w:t>n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eg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tiate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tracts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nd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versa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w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reg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lat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ry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affairs.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35B12B01" w14:textId="77777777" w:rsidR="006C0FF9" w:rsidRPr="000B4F3F" w:rsidRDefault="000B4F3F" w:rsidP="000B4F3F">
      <w:pPr>
        <w:spacing w:before="56"/>
        <w:ind w:left="470"/>
        <w:rPr>
          <w:rFonts w:asciiTheme="minorHAnsi" w:eastAsia="Calibri" w:hAnsiTheme="minorHAnsi" w:cstheme="minorHAnsi"/>
          <w:sz w:val="22"/>
          <w:szCs w:val="22"/>
        </w:rPr>
      </w:pPr>
      <w:r w:rsidRPr="000B4F3F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0B4F3F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qu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ir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B4F3F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d   </w:t>
      </w:r>
      <w:r w:rsidRPr="000B4F3F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w</w:t>
      </w:r>
      <w:r w:rsidRPr="000B4F3F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o   </w:t>
      </w:r>
      <w:r w:rsidRPr="000B4F3F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ig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0B4F3F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0B4F3F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fil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cc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oun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ts,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ge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erati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ng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$1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4</w:t>
      </w:r>
      <w:r w:rsidRPr="000B4F3F">
        <w:rPr>
          <w:rFonts w:asciiTheme="minorHAnsi" w:eastAsia="Calibri" w:hAnsiTheme="minorHAnsi" w:cstheme="minorHAnsi"/>
          <w:spacing w:val="3"/>
          <w:w w:val="63"/>
          <w:sz w:val="22"/>
          <w:szCs w:val="22"/>
        </w:rPr>
        <w:t xml:space="preserve">M   </w:t>
      </w:r>
      <w:r w:rsidRPr="000B4F3F">
        <w:rPr>
          <w:rFonts w:asciiTheme="minorHAnsi" w:eastAsia="Calibri" w:hAnsiTheme="minorHAnsi" w:cstheme="minorHAnsi"/>
          <w:spacing w:val="1"/>
          <w:w w:val="63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new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bu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si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ne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ss,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ough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str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gic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m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arketi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0B4F3F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>g   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eff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rts,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m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arket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68CB9250" w14:textId="77777777" w:rsidR="006C0FF9" w:rsidRPr="000B4F3F" w:rsidRDefault="000B4F3F" w:rsidP="000B4F3F">
      <w:pPr>
        <w:spacing w:before="51"/>
        <w:ind w:left="830"/>
        <w:rPr>
          <w:rFonts w:asciiTheme="minorHAnsi" w:eastAsia="Calibri" w:hAnsiTheme="minorHAnsi" w:cstheme="minorHAnsi"/>
          <w:sz w:val="22"/>
          <w:szCs w:val="22"/>
        </w:rPr>
      </w:pPr>
      <w:r w:rsidRPr="000B4F3F">
        <w:rPr>
          <w:rFonts w:asciiTheme="minorHAnsi" w:eastAsia="Calibri" w:hAnsiTheme="minorHAnsi" w:cstheme="minorHAnsi"/>
          <w:spacing w:val="2"/>
          <w:sz w:val="22"/>
          <w:szCs w:val="22"/>
        </w:rPr>
        <w:t>ana</w:t>
      </w:r>
      <w:r w:rsidRPr="000B4F3F">
        <w:rPr>
          <w:rFonts w:asciiTheme="minorHAnsi" w:eastAsia="Calibri" w:hAnsiTheme="minorHAnsi" w:cstheme="minorHAnsi"/>
          <w:spacing w:val="1"/>
          <w:sz w:val="22"/>
          <w:szCs w:val="22"/>
        </w:rPr>
        <w:t>lysis</w:t>
      </w:r>
      <w:r w:rsidRPr="000B4F3F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and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0B4F3F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pe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tit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ana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lysis.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64B8F5CE" w14:textId="77777777" w:rsidR="006C0FF9" w:rsidRPr="000B4F3F" w:rsidRDefault="000B4F3F" w:rsidP="000B4F3F">
      <w:pPr>
        <w:spacing w:before="61"/>
        <w:ind w:left="470"/>
        <w:rPr>
          <w:rFonts w:asciiTheme="minorHAnsi" w:eastAsia="Calibri" w:hAnsiTheme="minorHAnsi" w:cstheme="minorHAnsi"/>
          <w:sz w:val="22"/>
          <w:szCs w:val="22"/>
        </w:rPr>
      </w:pPr>
      <w:r w:rsidRPr="000B4F3F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0B4F3F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0B4F3F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0B4F3F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0B4F3F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0B4F3F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0B4F3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0B4F3F">
        <w:rPr>
          <w:rFonts w:asciiTheme="minorHAnsi" w:eastAsia="Calibri" w:hAnsiTheme="minorHAnsi" w:cstheme="minorHAnsi"/>
          <w:spacing w:val="2"/>
          <w:sz w:val="22"/>
          <w:szCs w:val="22"/>
        </w:rPr>
        <w:t>ed</w:t>
      </w:r>
      <w:r w:rsidRPr="000B4F3F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na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ona</w:t>
      </w:r>
      <w:r w:rsidRPr="000B4F3F">
        <w:rPr>
          <w:rFonts w:asciiTheme="minorHAnsi" w:eastAsia="Calibri" w:hAnsiTheme="minorHAnsi" w:cstheme="minorHAnsi"/>
          <w:spacing w:val="1"/>
          <w:w w:val="61"/>
          <w:sz w:val="22"/>
          <w:szCs w:val="22"/>
        </w:rPr>
        <w:t>l    </w:t>
      </w:r>
      <w:r w:rsidRPr="000B4F3F">
        <w:rPr>
          <w:rFonts w:asciiTheme="minorHAnsi" w:eastAsia="Calibri" w:hAnsiTheme="minorHAnsi" w:cstheme="minorHAnsi"/>
          <w:spacing w:val="2"/>
          <w:w w:val="61"/>
          <w:sz w:val="22"/>
          <w:szCs w:val="22"/>
        </w:rPr>
        <w:t>p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odu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ct</w:t>
      </w:r>
      <w:r w:rsidRPr="000B4F3F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 xml:space="preserve">    </w:t>
      </w:r>
      <w:r w:rsidRPr="000B4F3F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d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liv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ry</w:t>
      </w:r>
      <w:r w:rsidRPr="000B4F3F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 xml:space="preserve">    </w:t>
      </w:r>
      <w:r w:rsidRPr="000B4F3F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b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y</w:t>
      </w:r>
      <w:r w:rsidRPr="000B4F3F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 xml:space="preserve">    3</w:t>
      </w:r>
      <w:r w:rsidRPr="000B4F3F">
        <w:rPr>
          <w:rFonts w:asciiTheme="minorHAnsi" w:eastAsia="Calibri" w:hAnsiTheme="minorHAnsi" w:cstheme="minorHAnsi"/>
          <w:w w:val="53"/>
          <w:sz w:val="22"/>
          <w:szCs w:val="22"/>
        </w:rPr>
        <w:t xml:space="preserve">  </w:t>
      </w:r>
      <w:r w:rsidRPr="000B4F3F">
        <w:rPr>
          <w:rFonts w:asciiTheme="minorHAnsi" w:eastAsia="Calibri" w:hAnsiTheme="minorHAnsi" w:cstheme="minorHAnsi"/>
          <w:spacing w:val="14"/>
          <w:w w:val="53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>w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ee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ks</w:t>
      </w:r>
      <w:r w:rsidRPr="000B4F3F">
        <w:rPr>
          <w:rFonts w:asciiTheme="minorHAnsi" w:eastAsia="Calibri" w:hAnsiTheme="minorHAnsi" w:cstheme="minorHAnsi"/>
          <w:spacing w:val="1"/>
          <w:w w:val="43"/>
          <w:sz w:val="22"/>
          <w:szCs w:val="22"/>
        </w:rPr>
        <w:t>;   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str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m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B4F3F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0B4F3F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0B4F3F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mm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rc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pu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rc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ha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si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ng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ss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s.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26BACB82" w14:textId="77777777" w:rsidR="006C0FF9" w:rsidRPr="000B4F3F" w:rsidRDefault="000B4F3F" w:rsidP="000B4F3F">
      <w:pPr>
        <w:spacing w:before="46"/>
        <w:ind w:left="830"/>
        <w:rPr>
          <w:rFonts w:asciiTheme="minorHAnsi" w:eastAsia="Calibri" w:hAnsiTheme="minorHAnsi" w:cstheme="minorHAnsi"/>
          <w:sz w:val="22"/>
          <w:szCs w:val="22"/>
        </w:rPr>
      </w:pP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671E14BD" w14:textId="77777777" w:rsidR="006C0FF9" w:rsidRPr="000B4F3F" w:rsidRDefault="000B4F3F" w:rsidP="000B4F3F">
      <w:pPr>
        <w:spacing w:before="51"/>
        <w:ind w:left="110"/>
        <w:rPr>
          <w:rFonts w:asciiTheme="minorHAnsi" w:eastAsia="Calibri" w:hAnsiTheme="minorHAnsi" w:cstheme="minorHAnsi"/>
          <w:sz w:val="22"/>
          <w:szCs w:val="22"/>
        </w:rPr>
      </w:pPr>
      <w:r w:rsidRPr="000B4F3F">
        <w:rPr>
          <w:rFonts w:asciiTheme="minorHAnsi" w:eastAsia="Calibri" w:hAnsiTheme="minorHAnsi" w:cstheme="minorHAnsi"/>
          <w:spacing w:val="2"/>
          <w:sz w:val="22"/>
          <w:szCs w:val="22"/>
        </w:rPr>
        <w:t>HG</w:t>
      </w:r>
      <w:r w:rsidRPr="000B4F3F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0B4F3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na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al,</w:t>
      </w:r>
      <w:r w:rsidRPr="000B4F3F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 xml:space="preserve">    </w:t>
      </w:r>
      <w:r w:rsidRPr="000B4F3F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>S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</w:t>
      </w:r>
      <w:r w:rsidRPr="000B4F3F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 xml:space="preserve">    </w:t>
      </w:r>
      <w:r w:rsidRPr="000B4F3F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>F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cisc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B4F3F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 xml:space="preserve">    </w:t>
      </w:r>
      <w:r w:rsidRPr="000B4F3F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C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                                                        </w:t>
      </w:r>
      <w:r w:rsidRPr="000B4F3F">
        <w:rPr>
          <w:rFonts w:asciiTheme="minorHAnsi" w:eastAsia="Calibri" w:hAnsiTheme="minorHAnsi" w:cstheme="minorHAnsi"/>
          <w:spacing w:val="7"/>
          <w:w w:val="25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                                  </w:t>
      </w:r>
      <w:r w:rsidRPr="000B4F3F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                                  </w:t>
      </w:r>
      <w:r w:rsidRPr="000B4F3F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                                  </w:t>
      </w:r>
      <w:r w:rsidRPr="000B4F3F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                                                       </w:t>
      </w:r>
      <w:r w:rsidRPr="000B4F3F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                                  </w:t>
      </w:r>
      <w:r w:rsidRPr="000B4F3F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                                  </w:t>
      </w:r>
      <w:r w:rsidRPr="000B4F3F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                                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0B4F3F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</w:t>
      </w:r>
      <w:r w:rsidRPr="000B4F3F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0B4F3F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0B4F3F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0B4F3F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0B4F3F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0B4F3F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0B4F3F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0B4F3F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0B4F3F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>    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2007</w:t>
      </w:r>
      <w:r w:rsidRPr="000B4F3F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0B4F3F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2010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080E80B0" w14:textId="77777777" w:rsidR="006C0FF9" w:rsidRPr="000B4F3F" w:rsidRDefault="000B4F3F" w:rsidP="000B4F3F">
      <w:pPr>
        <w:spacing w:before="46"/>
        <w:ind w:left="110"/>
        <w:rPr>
          <w:rFonts w:asciiTheme="minorHAnsi" w:eastAsia="Calibri" w:hAnsiTheme="minorHAnsi" w:cstheme="minorHAnsi"/>
          <w:sz w:val="22"/>
          <w:szCs w:val="22"/>
        </w:rPr>
      </w:pPr>
      <w:r w:rsidRPr="000B4F3F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0B4F3F">
        <w:rPr>
          <w:rFonts w:asciiTheme="minorHAnsi" w:eastAsia="Calibri" w:hAnsiTheme="minorHAnsi" w:cstheme="minorHAnsi"/>
          <w:b/>
          <w:spacing w:val="2"/>
          <w:sz w:val="22"/>
          <w:szCs w:val="22"/>
        </w:rPr>
        <w:t>en</w:t>
      </w:r>
      <w:r w:rsidRPr="000B4F3F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B4F3F">
        <w:rPr>
          <w:rFonts w:asciiTheme="minorHAnsi" w:eastAsia="Calibri" w:hAnsiTheme="minorHAnsi" w:cstheme="minorHAnsi"/>
          <w:b/>
          <w:spacing w:val="2"/>
          <w:sz w:val="22"/>
          <w:szCs w:val="22"/>
        </w:rPr>
        <w:t>o</w:t>
      </w:r>
      <w:r w:rsidRPr="000B4F3F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0B4F3F">
        <w:rPr>
          <w:rFonts w:asciiTheme="minorHAnsi" w:eastAsia="Calibri" w:hAnsiTheme="minorHAnsi" w:cstheme="minorHAnsi"/>
          <w:b/>
          <w:spacing w:val="5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b/>
          <w:spacing w:val="3"/>
          <w:w w:val="103"/>
          <w:sz w:val="22"/>
          <w:szCs w:val="22"/>
        </w:rPr>
        <w:t>M</w:t>
      </w:r>
      <w:r w:rsidRPr="000B4F3F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a</w:t>
      </w:r>
      <w:r w:rsidRPr="000B4F3F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n</w:t>
      </w:r>
      <w:r w:rsidRPr="000B4F3F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a</w:t>
      </w:r>
      <w:r w:rsidRPr="000B4F3F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ge</w:t>
      </w:r>
      <w:r w:rsidRPr="000B4F3F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r,</w:t>
      </w:r>
      <w:r w:rsidRPr="000B4F3F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Bu</w:t>
      </w:r>
      <w:r w:rsidRPr="000B4F3F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si</w:t>
      </w:r>
      <w:r w:rsidRPr="000B4F3F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ne</w:t>
      </w:r>
      <w:r w:rsidRPr="000B4F3F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ss</w:t>
      </w:r>
      <w:r w:rsidRPr="000B4F3F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Deve</w:t>
      </w:r>
      <w:r w:rsidRPr="000B4F3F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0B4F3F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op</w:t>
      </w:r>
      <w:r w:rsidRPr="000B4F3F">
        <w:rPr>
          <w:rFonts w:asciiTheme="minorHAnsi" w:eastAsia="Calibri" w:hAnsiTheme="minorHAnsi" w:cstheme="minorHAnsi"/>
          <w:b/>
          <w:spacing w:val="3"/>
          <w:w w:val="103"/>
          <w:sz w:val="22"/>
          <w:szCs w:val="22"/>
        </w:rPr>
        <w:t>m</w:t>
      </w:r>
      <w:r w:rsidRPr="000B4F3F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ent</w:t>
      </w:r>
      <w:r w:rsidRPr="000B4F3F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2F6B943D" w14:textId="77777777" w:rsidR="006C0FF9" w:rsidRPr="000B4F3F" w:rsidRDefault="000B4F3F" w:rsidP="000B4F3F">
      <w:pPr>
        <w:spacing w:before="51"/>
        <w:ind w:left="110"/>
        <w:rPr>
          <w:rFonts w:asciiTheme="minorHAnsi" w:eastAsia="Calibri" w:hAnsiTheme="minorHAnsi" w:cstheme="minorHAnsi"/>
          <w:sz w:val="22"/>
          <w:szCs w:val="22"/>
        </w:rPr>
      </w:pPr>
      <w:r w:rsidRPr="000B4F3F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0B4F3F">
        <w:rPr>
          <w:rFonts w:asciiTheme="minorHAnsi" w:eastAsia="Calibri" w:hAnsiTheme="minorHAnsi" w:cstheme="minorHAnsi"/>
          <w:spacing w:val="2"/>
          <w:sz w:val="22"/>
          <w:szCs w:val="22"/>
        </w:rPr>
        <w:t>anage</w:t>
      </w:r>
      <w:r w:rsidRPr="000B4F3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B4F3F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 xml:space="preserve">a   </w:t>
      </w:r>
      <w:r w:rsidRPr="000B4F3F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oba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m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0B4F3F">
        <w:rPr>
          <w:rFonts w:asciiTheme="minorHAnsi" w:eastAsia="Calibri" w:hAnsiTheme="minorHAnsi" w:cstheme="minorHAnsi"/>
          <w:spacing w:val="1"/>
          <w:w w:val="45"/>
          <w:sz w:val="22"/>
          <w:szCs w:val="22"/>
        </w:rPr>
        <w:t>f   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45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</w:t>
      </w:r>
      <w:r w:rsidRPr="000B4F3F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yees,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cl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ud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</w:t>
      </w:r>
      <w:r w:rsidRPr="000B4F3F">
        <w:rPr>
          <w:rFonts w:asciiTheme="minorHAnsi" w:eastAsia="Calibri" w:hAnsiTheme="minorHAnsi" w:cstheme="minorHAnsi"/>
          <w:spacing w:val="1"/>
          <w:w w:val="49"/>
          <w:sz w:val="22"/>
          <w:szCs w:val="22"/>
        </w:rPr>
        <w:t xml:space="preserve">    s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les</w:t>
      </w:r>
      <w:r w:rsidRPr="000B4F3F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 xml:space="preserve">    </w:t>
      </w:r>
      <w:r w:rsidRPr="000B4F3F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>a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nd</w:t>
      </w:r>
      <w:r w:rsidRPr="000B4F3F">
        <w:rPr>
          <w:rFonts w:asciiTheme="minorHAnsi" w:eastAsia="Calibri" w:hAnsiTheme="minorHAnsi" w:cstheme="minorHAnsi"/>
          <w:spacing w:val="1"/>
          <w:w w:val="62"/>
          <w:sz w:val="22"/>
          <w:szCs w:val="22"/>
        </w:rPr>
        <w:t xml:space="preserve">    </w:t>
      </w:r>
      <w:r w:rsidRPr="000B4F3F">
        <w:rPr>
          <w:rFonts w:asciiTheme="minorHAnsi" w:eastAsia="Calibri" w:hAnsiTheme="minorHAnsi" w:cstheme="minorHAnsi"/>
          <w:spacing w:val="3"/>
          <w:w w:val="62"/>
          <w:sz w:val="22"/>
          <w:szCs w:val="22"/>
        </w:rPr>
        <w:t>m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rketi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g.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4D22B9C2" w14:textId="77777777" w:rsidR="006C0FF9" w:rsidRPr="000B4F3F" w:rsidRDefault="000B4F3F" w:rsidP="000B4F3F">
      <w:pPr>
        <w:spacing w:before="56"/>
        <w:ind w:left="470"/>
        <w:rPr>
          <w:rFonts w:asciiTheme="minorHAnsi" w:eastAsia="Calibri" w:hAnsiTheme="minorHAnsi" w:cstheme="minorHAnsi"/>
          <w:sz w:val="22"/>
          <w:szCs w:val="22"/>
        </w:rPr>
      </w:pPr>
      <w:r w:rsidRPr="000B4F3F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0B4F3F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0B4F3F">
        <w:rPr>
          <w:rFonts w:asciiTheme="minorHAnsi" w:eastAsia="Calibri" w:hAnsiTheme="minorHAnsi" w:cstheme="minorHAnsi"/>
          <w:spacing w:val="1"/>
          <w:sz w:val="22"/>
          <w:szCs w:val="22"/>
        </w:rPr>
        <w:t>st</w:t>
      </w:r>
      <w:r w:rsidRPr="000B4F3F">
        <w:rPr>
          <w:rFonts w:asciiTheme="minorHAnsi" w:eastAsia="Calibri" w:hAnsiTheme="minorHAnsi" w:cstheme="minorHAnsi"/>
          <w:spacing w:val="2"/>
          <w:sz w:val="22"/>
          <w:szCs w:val="22"/>
        </w:rPr>
        <w:t>ab</w:t>
      </w:r>
      <w:r w:rsidRPr="000B4F3F">
        <w:rPr>
          <w:rFonts w:asciiTheme="minorHAnsi" w:eastAsia="Calibri" w:hAnsiTheme="minorHAnsi" w:cstheme="minorHAnsi"/>
          <w:spacing w:val="1"/>
          <w:sz w:val="22"/>
          <w:szCs w:val="22"/>
        </w:rPr>
        <w:t>lis</w:t>
      </w:r>
      <w:r w:rsidRPr="000B4F3F">
        <w:rPr>
          <w:rFonts w:asciiTheme="minorHAnsi" w:eastAsia="Calibri" w:hAnsiTheme="minorHAnsi" w:cstheme="minorHAnsi"/>
          <w:spacing w:val="2"/>
          <w:sz w:val="22"/>
          <w:szCs w:val="22"/>
        </w:rPr>
        <w:t>hed</w:t>
      </w:r>
      <w:r w:rsidRPr="000B4F3F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na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ona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and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anaged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ea</w:t>
      </w:r>
      <w:r w:rsidRPr="000B4F3F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si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0B4F3F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ric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Eu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op</w:t>
      </w:r>
      <w:r w:rsidRPr="000B4F3F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0B4F3F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and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0B4F3F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0B4F3F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US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483D19E6" w14:textId="77777777" w:rsidR="006C0FF9" w:rsidRPr="000B4F3F" w:rsidRDefault="000B4F3F" w:rsidP="000B4F3F">
      <w:pPr>
        <w:spacing w:before="61"/>
        <w:ind w:left="470"/>
        <w:rPr>
          <w:rFonts w:asciiTheme="minorHAnsi" w:eastAsia="Calibri" w:hAnsiTheme="minorHAnsi" w:cstheme="minorHAnsi"/>
          <w:sz w:val="22"/>
          <w:szCs w:val="22"/>
        </w:rPr>
      </w:pPr>
      <w:r w:rsidRPr="000B4F3F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0B4F3F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0B4F3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B4F3F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0B4F3F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0B4F3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and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</w:t>
      </w:r>
      <w:r w:rsidRPr="000B4F3F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d   </w:t>
      </w:r>
      <w:r w:rsidRPr="000B4F3F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75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new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cc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oun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ts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B4F3F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n   </w:t>
      </w:r>
      <w:r w:rsidRPr="000B4F3F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six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s.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x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ed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 xml:space="preserve">a   </w:t>
      </w:r>
      <w:r w:rsidRPr="000B4F3F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</w:t>
      </w:r>
      <w:r w:rsidRPr="000B4F3F">
        <w:rPr>
          <w:rFonts w:asciiTheme="minorHAnsi" w:eastAsia="Calibri" w:hAnsiTheme="minorHAnsi" w:cstheme="minorHAnsi"/>
          <w:spacing w:val="2"/>
          <w:w w:val="60"/>
          <w:sz w:val="22"/>
          <w:szCs w:val="22"/>
        </w:rPr>
        <w:t xml:space="preserve">w   </w:t>
      </w:r>
      <w:r w:rsidRPr="000B4F3F">
        <w:rPr>
          <w:rFonts w:asciiTheme="minorHAnsi" w:eastAsia="Calibri" w:hAnsiTheme="minorHAnsi" w:cstheme="minorHAnsi"/>
          <w:spacing w:val="1"/>
          <w:w w:val="60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acc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oun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de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v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opmen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strat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eg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y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.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6B175EE6" w14:textId="77777777" w:rsidR="006C0FF9" w:rsidRPr="000B4F3F" w:rsidRDefault="000B4F3F" w:rsidP="000B4F3F">
      <w:pPr>
        <w:spacing w:before="61"/>
        <w:ind w:left="470"/>
        <w:rPr>
          <w:rFonts w:asciiTheme="minorHAnsi" w:eastAsia="Calibri" w:hAnsiTheme="minorHAnsi" w:cstheme="minorHAnsi"/>
          <w:sz w:val="22"/>
          <w:szCs w:val="22"/>
        </w:rPr>
      </w:pPr>
      <w:r w:rsidRPr="000B4F3F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0B4F3F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0B4F3F">
        <w:rPr>
          <w:rFonts w:asciiTheme="minorHAnsi" w:eastAsia="Calibri" w:hAnsiTheme="minorHAnsi" w:cstheme="minorHAnsi"/>
          <w:spacing w:val="1"/>
          <w:sz w:val="22"/>
          <w:szCs w:val="22"/>
        </w:rPr>
        <w:t>xc</w:t>
      </w:r>
      <w:r w:rsidRPr="000B4F3F">
        <w:rPr>
          <w:rFonts w:asciiTheme="minorHAnsi" w:eastAsia="Calibri" w:hAnsiTheme="minorHAnsi" w:cstheme="minorHAnsi"/>
          <w:spacing w:val="2"/>
          <w:sz w:val="22"/>
          <w:szCs w:val="22"/>
        </w:rPr>
        <w:t>eeded</w:t>
      </w:r>
      <w:r w:rsidRPr="000B4F3F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qua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rl</w:t>
      </w:r>
      <w:r w:rsidRPr="000B4F3F">
        <w:rPr>
          <w:rFonts w:asciiTheme="minorHAnsi" w:eastAsia="Calibri" w:hAnsiTheme="minorHAnsi" w:cstheme="minorHAnsi"/>
          <w:spacing w:val="1"/>
          <w:w w:val="51"/>
          <w:sz w:val="22"/>
          <w:szCs w:val="22"/>
        </w:rPr>
        <w:t>y   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tar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ge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ts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sist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tl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0B4F3F">
        <w:rPr>
          <w:rFonts w:asciiTheme="minorHAnsi" w:eastAsia="Calibri" w:hAnsiTheme="minorHAnsi" w:cstheme="minorHAnsi"/>
          <w:spacing w:val="1"/>
          <w:w w:val="42"/>
          <w:sz w:val="22"/>
          <w:szCs w:val="22"/>
        </w:rPr>
        <w:t>,   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lti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B4F3F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n   </w:t>
      </w:r>
      <w:r w:rsidRPr="000B4F3F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eve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ral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m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gemen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w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ar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ds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7AA08F4B" w14:textId="77777777" w:rsidR="006C0FF9" w:rsidRPr="000B4F3F" w:rsidRDefault="000B4F3F" w:rsidP="000B4F3F">
      <w:pPr>
        <w:spacing w:before="56"/>
        <w:ind w:left="470"/>
        <w:rPr>
          <w:rFonts w:asciiTheme="minorHAnsi" w:eastAsia="Calibri" w:hAnsiTheme="minorHAnsi" w:cstheme="minorHAnsi"/>
          <w:sz w:val="22"/>
          <w:szCs w:val="22"/>
        </w:rPr>
      </w:pPr>
      <w:r w:rsidRPr="000B4F3F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0B4F3F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Redu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B4F3F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d   </w:t>
      </w:r>
      <w:r w:rsidRPr="000B4F3F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sts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y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$33</w:t>
      </w:r>
      <w:r w:rsidRPr="000B4F3F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annu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ally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y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ead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ng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eff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rts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ff</w:t>
      </w:r>
      <w:r w:rsidRPr="000B4F3F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0B4F3F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ho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nd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str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m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ne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sal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B4F3F">
        <w:rPr>
          <w:rFonts w:asciiTheme="minorHAnsi" w:eastAsia="Calibri" w:hAnsiTheme="minorHAnsi" w:cstheme="minorHAnsi"/>
          <w:spacing w:val="1"/>
          <w:w w:val="49"/>
          <w:sz w:val="22"/>
          <w:szCs w:val="22"/>
        </w:rPr>
        <w:t>s   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ic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Reo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iz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ed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isi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0B4F3F">
        <w:rPr>
          <w:rFonts w:asciiTheme="minorHAnsi" w:eastAsia="Calibri" w:hAnsiTheme="minorHAnsi" w:cstheme="minorHAnsi"/>
          <w:spacing w:val="1"/>
          <w:w w:val="49"/>
          <w:sz w:val="22"/>
          <w:szCs w:val="22"/>
        </w:rPr>
        <w:t>s    </w:t>
      </w:r>
    </w:p>
    <w:p w14:paraId="7CA62641" w14:textId="77777777" w:rsidR="006C0FF9" w:rsidRPr="000B4F3F" w:rsidRDefault="000B4F3F" w:rsidP="000B4F3F">
      <w:pPr>
        <w:spacing w:before="51"/>
        <w:ind w:left="830"/>
        <w:rPr>
          <w:rFonts w:asciiTheme="minorHAnsi" w:eastAsia="Calibri" w:hAnsiTheme="minorHAnsi" w:cstheme="minorHAnsi"/>
          <w:sz w:val="22"/>
          <w:szCs w:val="22"/>
        </w:rPr>
      </w:pPr>
      <w:r w:rsidRPr="000B4F3F">
        <w:rPr>
          <w:rFonts w:asciiTheme="minorHAnsi" w:eastAsia="Calibri" w:hAnsiTheme="minorHAnsi" w:cstheme="minorHAnsi"/>
          <w:spacing w:val="2"/>
          <w:sz w:val="22"/>
          <w:szCs w:val="22"/>
        </w:rPr>
        <w:t>and</w:t>
      </w:r>
      <w:r w:rsidRPr="000B4F3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ab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lis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hed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B4F3F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B4F3F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0B4F3F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bu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si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ne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ss</w:t>
      </w:r>
      <w:r w:rsidRPr="000B4F3F">
        <w:rPr>
          <w:rFonts w:asciiTheme="minorHAnsi" w:eastAsia="Calibri" w:hAnsiTheme="minorHAnsi" w:cstheme="minorHAnsi"/>
          <w:spacing w:val="1"/>
          <w:w w:val="45"/>
          <w:sz w:val="22"/>
          <w:szCs w:val="22"/>
        </w:rPr>
        <w:t xml:space="preserve">    f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un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cti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0B4F3F">
        <w:rPr>
          <w:rFonts w:asciiTheme="minorHAnsi" w:eastAsia="Calibri" w:hAnsiTheme="minorHAnsi" w:cstheme="minorHAnsi"/>
          <w:spacing w:val="1"/>
          <w:w w:val="60"/>
          <w:sz w:val="22"/>
          <w:szCs w:val="22"/>
        </w:rPr>
        <w:t xml:space="preserve">    </w:t>
      </w:r>
      <w:r w:rsidRPr="000B4F3F">
        <w:rPr>
          <w:rFonts w:asciiTheme="minorHAnsi" w:eastAsia="Calibri" w:hAnsiTheme="minorHAnsi" w:cstheme="minorHAnsi"/>
          <w:spacing w:val="2"/>
          <w:w w:val="60"/>
          <w:sz w:val="22"/>
          <w:szCs w:val="22"/>
        </w:rPr>
        <w:t>w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0B4F3F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 xml:space="preserve">    </w:t>
      </w:r>
      <w:r w:rsidRPr="000B4F3F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o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ne</w:t>
      </w:r>
      <w:r w:rsidRPr="000B4F3F">
        <w:rPr>
          <w:rFonts w:asciiTheme="minorHAnsi" w:eastAsia="Calibri" w:hAnsiTheme="minorHAnsi" w:cstheme="minorHAnsi"/>
          <w:spacing w:val="1"/>
          <w:w w:val="51"/>
          <w:sz w:val="22"/>
          <w:szCs w:val="22"/>
        </w:rPr>
        <w:t xml:space="preserve">    y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ea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B4F3F">
        <w:rPr>
          <w:rFonts w:asciiTheme="minorHAnsi" w:eastAsia="Calibri" w:hAnsiTheme="minorHAnsi" w:cstheme="minorHAnsi"/>
          <w:w w:val="103"/>
          <w:sz w:val="22"/>
          <w:szCs w:val="22"/>
        </w:rPr>
        <w:t>.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0D168F1E" w14:textId="77777777" w:rsidR="006C0FF9" w:rsidRPr="000B4F3F" w:rsidRDefault="000B4F3F" w:rsidP="000B4F3F">
      <w:pPr>
        <w:spacing w:before="55"/>
        <w:ind w:left="110"/>
        <w:rPr>
          <w:rFonts w:asciiTheme="minorHAnsi" w:eastAsia="Calibri" w:hAnsiTheme="minorHAnsi" w:cstheme="minorHAnsi"/>
          <w:sz w:val="22"/>
          <w:szCs w:val="22"/>
        </w:rPr>
      </w:pP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357D1CFC" w14:textId="77777777" w:rsidR="006C0FF9" w:rsidRPr="000B4F3F" w:rsidRDefault="000B4F3F" w:rsidP="000B4F3F">
      <w:pPr>
        <w:spacing w:before="46"/>
        <w:ind w:left="110"/>
        <w:rPr>
          <w:rFonts w:asciiTheme="minorHAnsi" w:eastAsia="Calibri" w:hAnsiTheme="minorHAnsi" w:cstheme="minorHAnsi"/>
          <w:sz w:val="22"/>
          <w:szCs w:val="22"/>
        </w:rPr>
      </w:pPr>
      <w:r w:rsidRPr="000B4F3F">
        <w:rPr>
          <w:rFonts w:asciiTheme="minorHAnsi" w:eastAsia="Calibri" w:hAnsiTheme="minorHAnsi" w:cstheme="minorHAnsi"/>
          <w:spacing w:val="2"/>
          <w:sz w:val="22"/>
          <w:szCs w:val="22"/>
        </w:rPr>
        <w:lastRenderedPageBreak/>
        <w:t>G</w:t>
      </w:r>
      <w:r w:rsidRPr="000B4F3F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0B4F3F">
        <w:rPr>
          <w:rFonts w:asciiTheme="minorHAnsi" w:eastAsia="Calibri" w:hAnsiTheme="minorHAnsi" w:cstheme="minorHAnsi"/>
          <w:spacing w:val="2"/>
          <w:sz w:val="22"/>
          <w:szCs w:val="22"/>
        </w:rPr>
        <w:t>oba</w:t>
      </w:r>
      <w:r w:rsidRPr="000B4F3F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0B4F3F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ter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rise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c.,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San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F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cisc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CA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                          </w:t>
      </w:r>
      <w:r w:rsidRPr="000B4F3F">
        <w:rPr>
          <w:rFonts w:asciiTheme="minorHAnsi" w:eastAsia="Calibri" w:hAnsiTheme="minorHAnsi" w:cstheme="minorHAnsi"/>
          <w:spacing w:val="8"/>
          <w:w w:val="25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                                                          </w:t>
      </w:r>
      <w:r w:rsidRPr="000B4F3F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                                  </w:t>
      </w:r>
      <w:r w:rsidRPr="000B4F3F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                                  </w:t>
      </w:r>
      <w:r w:rsidRPr="000B4F3F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                                  </w:t>
      </w:r>
      <w:r w:rsidRPr="000B4F3F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                                                      </w:t>
      </w:r>
      <w:r w:rsidRPr="000B4F3F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                                  </w:t>
      </w:r>
      <w:r w:rsidRPr="000B4F3F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                                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0B4F3F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0B4F3F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0B4F3F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0B4F3F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0B4F3F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0B4F3F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0B4F3F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0B4F3F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0B4F3F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0B4F3F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>    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2003</w:t>
      </w:r>
      <w:r w:rsidRPr="000B4F3F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0B4F3F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2005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1BCDB409" w14:textId="77777777" w:rsidR="006C0FF9" w:rsidRPr="000B4F3F" w:rsidRDefault="000B4F3F" w:rsidP="000B4F3F">
      <w:pPr>
        <w:spacing w:before="51"/>
        <w:ind w:left="110"/>
        <w:rPr>
          <w:rFonts w:asciiTheme="minorHAnsi" w:eastAsia="Calibri" w:hAnsiTheme="minorHAnsi" w:cstheme="minorHAnsi"/>
          <w:sz w:val="22"/>
          <w:szCs w:val="22"/>
        </w:rPr>
      </w:pPr>
      <w:r w:rsidRPr="000B4F3F">
        <w:rPr>
          <w:rFonts w:asciiTheme="minorHAnsi" w:eastAsia="Calibri" w:hAnsiTheme="minorHAnsi" w:cstheme="minorHAnsi"/>
          <w:b/>
          <w:spacing w:val="2"/>
          <w:sz w:val="22"/>
          <w:szCs w:val="22"/>
        </w:rPr>
        <w:t>Bu</w:t>
      </w:r>
      <w:r w:rsidRPr="000B4F3F">
        <w:rPr>
          <w:rFonts w:asciiTheme="minorHAnsi" w:eastAsia="Calibri" w:hAnsiTheme="minorHAnsi" w:cstheme="minorHAnsi"/>
          <w:b/>
          <w:spacing w:val="1"/>
          <w:sz w:val="22"/>
          <w:szCs w:val="22"/>
        </w:rPr>
        <w:t>si</w:t>
      </w:r>
      <w:r w:rsidRPr="000B4F3F">
        <w:rPr>
          <w:rFonts w:asciiTheme="minorHAnsi" w:eastAsia="Calibri" w:hAnsiTheme="minorHAnsi" w:cstheme="minorHAnsi"/>
          <w:b/>
          <w:spacing w:val="2"/>
          <w:sz w:val="22"/>
          <w:szCs w:val="22"/>
        </w:rPr>
        <w:t>ne</w:t>
      </w:r>
      <w:r w:rsidRPr="000B4F3F">
        <w:rPr>
          <w:rFonts w:asciiTheme="minorHAnsi" w:eastAsia="Calibri" w:hAnsiTheme="minorHAnsi" w:cstheme="minorHAnsi"/>
          <w:b/>
          <w:spacing w:val="1"/>
          <w:sz w:val="22"/>
          <w:szCs w:val="22"/>
        </w:rPr>
        <w:t>ss</w:t>
      </w:r>
      <w:r w:rsidRPr="000B4F3F">
        <w:rPr>
          <w:rFonts w:asciiTheme="minorHAnsi" w:eastAsia="Calibri" w:hAnsiTheme="minorHAnsi" w:cstheme="minorHAnsi"/>
          <w:b/>
          <w:spacing w:val="10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De</w:t>
      </w:r>
      <w:r w:rsidRPr="000B4F3F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v</w:t>
      </w:r>
      <w:r w:rsidRPr="000B4F3F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</w:t>
      </w:r>
      <w:r w:rsidRPr="000B4F3F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0B4F3F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op</w:t>
      </w:r>
      <w:r w:rsidRPr="000B4F3F">
        <w:rPr>
          <w:rFonts w:asciiTheme="minorHAnsi" w:eastAsia="Calibri" w:hAnsiTheme="minorHAnsi" w:cstheme="minorHAnsi"/>
          <w:b/>
          <w:spacing w:val="3"/>
          <w:w w:val="103"/>
          <w:sz w:val="22"/>
          <w:szCs w:val="22"/>
        </w:rPr>
        <w:t>m</w:t>
      </w:r>
      <w:r w:rsidRPr="000B4F3F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en</w:t>
      </w:r>
      <w:r w:rsidRPr="000B4F3F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0B4F3F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b/>
          <w:spacing w:val="3"/>
          <w:w w:val="103"/>
          <w:sz w:val="22"/>
          <w:szCs w:val="22"/>
        </w:rPr>
        <w:t>M</w:t>
      </w:r>
      <w:r w:rsidRPr="000B4F3F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ana</w:t>
      </w:r>
      <w:r w:rsidRPr="000B4F3F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g</w:t>
      </w:r>
      <w:r w:rsidRPr="000B4F3F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</w:t>
      </w:r>
      <w:r w:rsidRPr="000B4F3F">
        <w:rPr>
          <w:rFonts w:asciiTheme="minorHAnsi" w:eastAsia="Calibri" w:hAnsiTheme="minorHAnsi" w:cstheme="minorHAnsi"/>
          <w:b/>
          <w:w w:val="103"/>
          <w:sz w:val="22"/>
          <w:szCs w:val="22"/>
        </w:rPr>
        <w:t>r</w:t>
      </w:r>
      <w:r w:rsidRPr="000B4F3F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3D80717F" w14:textId="77777777" w:rsidR="006C0FF9" w:rsidRPr="000B4F3F" w:rsidRDefault="000B4F3F" w:rsidP="000B4F3F">
      <w:pPr>
        <w:spacing w:before="46"/>
        <w:ind w:left="110"/>
        <w:rPr>
          <w:rFonts w:asciiTheme="minorHAnsi" w:eastAsia="Calibri" w:hAnsiTheme="minorHAnsi" w:cstheme="minorHAnsi"/>
          <w:sz w:val="22"/>
          <w:szCs w:val="22"/>
        </w:rPr>
      </w:pPr>
      <w:r w:rsidRPr="000B4F3F">
        <w:rPr>
          <w:rFonts w:asciiTheme="minorHAnsi" w:eastAsia="Calibri" w:hAnsiTheme="minorHAnsi" w:cstheme="minorHAnsi"/>
          <w:spacing w:val="1"/>
          <w:sz w:val="22"/>
          <w:szCs w:val="22"/>
        </w:rPr>
        <w:t>Le</w:t>
      </w:r>
      <w:r w:rsidRPr="000B4F3F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0B4F3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ft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wa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B4F3F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e   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les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te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0B4F3F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0B4F3F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e   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aun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0B4F3F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7   </w:t>
      </w:r>
      <w:r w:rsidRPr="000B4F3F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odu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cts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w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B4F3F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n   </w:t>
      </w:r>
      <w:r w:rsidRPr="000B4F3F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3</w:t>
      </w:r>
      <w:r w:rsidRPr="000B4F3F">
        <w:rPr>
          <w:rFonts w:asciiTheme="minorHAnsi" w:eastAsia="Calibri" w:hAnsiTheme="minorHAnsi" w:cstheme="minorHAnsi"/>
          <w:w w:val="54"/>
          <w:sz w:val="22"/>
          <w:szCs w:val="22"/>
        </w:rPr>
        <w:t xml:space="preserve">  </w:t>
      </w:r>
      <w:r w:rsidRPr="000B4F3F">
        <w:rPr>
          <w:rFonts w:asciiTheme="minorHAnsi" w:eastAsia="Calibri" w:hAnsiTheme="minorHAnsi" w:cstheme="minorHAnsi"/>
          <w:spacing w:val="5"/>
          <w:w w:val="54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y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ea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rs.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038EDFC5" w14:textId="77777777" w:rsidR="006C0FF9" w:rsidRPr="000B4F3F" w:rsidRDefault="000B4F3F" w:rsidP="000B4F3F">
      <w:pPr>
        <w:spacing w:before="61"/>
        <w:ind w:left="470"/>
        <w:rPr>
          <w:rFonts w:asciiTheme="minorHAnsi" w:eastAsia="Calibri" w:hAnsiTheme="minorHAnsi" w:cstheme="minorHAnsi"/>
          <w:sz w:val="22"/>
          <w:szCs w:val="22"/>
        </w:rPr>
      </w:pPr>
      <w:r w:rsidRPr="000B4F3F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0B4F3F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0B4F3F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0B4F3F">
        <w:rPr>
          <w:rFonts w:asciiTheme="minorHAnsi" w:eastAsia="Calibri" w:hAnsiTheme="minorHAnsi" w:cstheme="minorHAnsi"/>
          <w:spacing w:val="1"/>
          <w:sz w:val="22"/>
          <w:szCs w:val="22"/>
        </w:rPr>
        <w:t>cr</w:t>
      </w:r>
      <w:r w:rsidRPr="000B4F3F">
        <w:rPr>
          <w:rFonts w:asciiTheme="minorHAnsi" w:eastAsia="Calibri" w:hAnsiTheme="minorHAnsi" w:cstheme="minorHAnsi"/>
          <w:spacing w:val="2"/>
          <w:sz w:val="22"/>
          <w:szCs w:val="22"/>
        </w:rPr>
        <w:t>ea</w:t>
      </w:r>
      <w:r w:rsidRPr="000B4F3F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0B4F3F">
        <w:rPr>
          <w:rFonts w:asciiTheme="minorHAnsi" w:eastAsia="Calibri" w:hAnsiTheme="minorHAnsi" w:cstheme="minorHAnsi"/>
          <w:spacing w:val="2"/>
          <w:sz w:val="22"/>
          <w:szCs w:val="22"/>
        </w:rPr>
        <w:t>ed</w:t>
      </w:r>
      <w:r w:rsidRPr="000B4F3F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nnua</w:t>
      </w:r>
      <w:r w:rsidRPr="000B4F3F">
        <w:rPr>
          <w:rFonts w:asciiTheme="minorHAnsi" w:eastAsia="Calibri" w:hAnsiTheme="minorHAnsi" w:cstheme="minorHAnsi"/>
          <w:spacing w:val="1"/>
          <w:w w:val="56"/>
          <w:sz w:val="22"/>
          <w:szCs w:val="22"/>
        </w:rPr>
        <w:t>l    r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v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enue</w:t>
      </w:r>
      <w:r w:rsidRPr="000B4F3F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 xml:space="preserve">    </w:t>
      </w:r>
      <w:r w:rsidRPr="000B4F3F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b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y</w:t>
      </w:r>
      <w:r w:rsidRPr="000B4F3F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 xml:space="preserve">    </w:t>
      </w:r>
      <w:r w:rsidRPr="000B4F3F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>2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0%</w:t>
      </w:r>
      <w:r w:rsidRPr="000B4F3F">
        <w:rPr>
          <w:rFonts w:asciiTheme="minorHAnsi" w:eastAsia="Calibri" w:hAnsiTheme="minorHAnsi" w:cstheme="minorHAnsi"/>
          <w:spacing w:val="1"/>
          <w:w w:val="42"/>
          <w:sz w:val="22"/>
          <w:szCs w:val="22"/>
        </w:rPr>
        <w:t xml:space="preserve">,   </w:t>
      </w:r>
      <w:r w:rsidRPr="000B4F3F">
        <w:rPr>
          <w:rFonts w:asciiTheme="minorHAnsi" w:eastAsia="Calibri" w:hAnsiTheme="minorHAnsi" w:cstheme="minorHAnsi"/>
          <w:w w:val="42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ough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0B4F3F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0B4F3F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0B4F3F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rk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ng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str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eg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y.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anaged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wo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h</w:t>
      </w:r>
      <w:r w:rsidRPr="000B4F3F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0B4F3F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vis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ilit</w:t>
      </w:r>
      <w:r w:rsidRPr="000B4F3F">
        <w:rPr>
          <w:rFonts w:asciiTheme="minorHAnsi" w:eastAsia="Calibri" w:hAnsiTheme="minorHAnsi" w:cstheme="minorHAnsi"/>
          <w:spacing w:val="1"/>
          <w:w w:val="51"/>
          <w:sz w:val="22"/>
          <w:szCs w:val="22"/>
        </w:rPr>
        <w:t>y   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v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endo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rs.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1B2B38BF" w14:textId="77777777" w:rsidR="006C0FF9" w:rsidRPr="000B4F3F" w:rsidRDefault="000B4F3F" w:rsidP="000B4F3F">
      <w:pPr>
        <w:spacing w:before="56"/>
        <w:ind w:left="470"/>
        <w:rPr>
          <w:rFonts w:asciiTheme="minorHAnsi" w:eastAsia="Calibri" w:hAnsiTheme="minorHAnsi" w:cstheme="minorHAnsi"/>
          <w:sz w:val="22"/>
          <w:szCs w:val="22"/>
        </w:rPr>
      </w:pPr>
      <w:r w:rsidRPr="000B4F3F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0B4F3F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0B4F3F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0B4F3F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0B4F3F">
        <w:rPr>
          <w:rFonts w:asciiTheme="minorHAnsi" w:eastAsia="Calibri" w:hAnsiTheme="minorHAnsi" w:cstheme="minorHAnsi"/>
          <w:spacing w:val="1"/>
          <w:sz w:val="22"/>
          <w:szCs w:val="22"/>
        </w:rPr>
        <w:t>vi</w:t>
      </w:r>
      <w:r w:rsidRPr="000B4F3F">
        <w:rPr>
          <w:rFonts w:asciiTheme="minorHAnsi" w:eastAsia="Calibri" w:hAnsiTheme="minorHAnsi" w:cstheme="minorHAnsi"/>
          <w:spacing w:val="2"/>
          <w:sz w:val="22"/>
          <w:szCs w:val="22"/>
        </w:rPr>
        <w:t>ded</w:t>
      </w:r>
      <w:r w:rsidRPr="000B4F3F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str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eg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ic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eade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rs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and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pa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ne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rs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w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anu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ct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0B4F3F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 xml:space="preserve">g   </w:t>
      </w:r>
      <w:r w:rsidRPr="000B4F3F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B4F3F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v</w:t>
      </w:r>
      <w:r w:rsidRPr="000B4F3F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0B4F3F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sist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cy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odu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ct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ea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0B4F3F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0B4F3F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da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s.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642CC95B" w14:textId="77777777" w:rsidR="006C0FF9" w:rsidRPr="000B4F3F" w:rsidRDefault="000B4F3F" w:rsidP="000B4F3F">
      <w:pPr>
        <w:spacing w:before="61"/>
        <w:ind w:left="470"/>
        <w:rPr>
          <w:rFonts w:asciiTheme="minorHAnsi" w:eastAsia="Calibri" w:hAnsiTheme="minorHAnsi" w:cstheme="minorHAnsi"/>
          <w:sz w:val="22"/>
          <w:szCs w:val="22"/>
        </w:rPr>
      </w:pPr>
      <w:r w:rsidRPr="000B4F3F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0B4F3F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Redu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B4F3F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d   </w:t>
      </w:r>
      <w:r w:rsidRPr="000B4F3F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$500K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B4F3F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n   </w:t>
      </w:r>
      <w:r w:rsidRPr="000B4F3F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x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pen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y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levera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ir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art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v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endo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s.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25359D53" w14:textId="77777777" w:rsidR="006C0FF9" w:rsidRPr="000B4F3F" w:rsidRDefault="000B4F3F" w:rsidP="000B4F3F">
      <w:pPr>
        <w:spacing w:before="51"/>
        <w:ind w:left="110"/>
        <w:rPr>
          <w:rFonts w:asciiTheme="minorHAnsi" w:eastAsia="Calibri" w:hAnsiTheme="minorHAnsi" w:cstheme="minorHAnsi"/>
          <w:sz w:val="22"/>
          <w:szCs w:val="22"/>
        </w:rPr>
      </w:pP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14E136E5" w14:textId="77777777" w:rsidR="006C0FF9" w:rsidRPr="000B4F3F" w:rsidRDefault="000B4F3F" w:rsidP="000B4F3F">
      <w:pPr>
        <w:spacing w:before="51"/>
        <w:ind w:left="110"/>
        <w:rPr>
          <w:rFonts w:asciiTheme="minorHAnsi" w:eastAsia="Calibri" w:hAnsiTheme="minorHAnsi" w:cstheme="minorHAnsi"/>
          <w:sz w:val="22"/>
          <w:szCs w:val="22"/>
        </w:rPr>
      </w:pPr>
      <w:r w:rsidRPr="000B4F3F">
        <w:rPr>
          <w:rFonts w:asciiTheme="minorHAnsi" w:eastAsia="Calibri" w:hAnsiTheme="minorHAnsi" w:cstheme="minorHAnsi"/>
          <w:b/>
          <w:spacing w:val="2"/>
          <w:sz w:val="22"/>
          <w:szCs w:val="22"/>
        </w:rPr>
        <w:t>E</w:t>
      </w:r>
      <w:r w:rsidRPr="000B4F3F">
        <w:rPr>
          <w:rFonts w:asciiTheme="minorHAnsi" w:eastAsia="Calibri" w:hAnsiTheme="minorHAnsi" w:cstheme="minorHAnsi"/>
          <w:b/>
          <w:spacing w:val="3"/>
          <w:sz w:val="22"/>
          <w:szCs w:val="22"/>
        </w:rPr>
        <w:t>DU</w:t>
      </w:r>
      <w:r w:rsidRPr="000B4F3F">
        <w:rPr>
          <w:rFonts w:asciiTheme="minorHAnsi" w:eastAsia="Calibri" w:hAnsiTheme="minorHAnsi" w:cstheme="minorHAnsi"/>
          <w:b/>
          <w:spacing w:val="2"/>
          <w:sz w:val="22"/>
          <w:szCs w:val="22"/>
        </w:rPr>
        <w:t>CAT</w:t>
      </w:r>
      <w:r w:rsidRPr="000B4F3F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B4F3F">
        <w:rPr>
          <w:rFonts w:asciiTheme="minorHAnsi" w:eastAsia="Calibri" w:hAnsiTheme="minorHAnsi" w:cstheme="minorHAnsi"/>
          <w:b/>
          <w:spacing w:val="3"/>
          <w:sz w:val="22"/>
          <w:szCs w:val="22"/>
        </w:rPr>
        <w:t>ON</w:t>
      </w:r>
      <w:r w:rsidRPr="000B4F3F">
        <w:rPr>
          <w:rFonts w:asciiTheme="minorHAnsi" w:eastAsia="Calibri" w:hAnsiTheme="minorHAnsi" w:cstheme="minorHAnsi"/>
          <w:b/>
          <w:spacing w:val="11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1F03BC72" w14:textId="77777777" w:rsidR="006C0FF9" w:rsidRPr="000B4F3F" w:rsidRDefault="000B4F3F" w:rsidP="000B4F3F">
      <w:pPr>
        <w:spacing w:before="51"/>
        <w:ind w:left="110"/>
        <w:rPr>
          <w:rFonts w:asciiTheme="minorHAnsi" w:eastAsia="Calibri" w:hAnsiTheme="minorHAnsi" w:cstheme="minorHAnsi"/>
          <w:sz w:val="22"/>
          <w:szCs w:val="22"/>
        </w:rPr>
      </w:pPr>
      <w:r w:rsidRPr="000B4F3F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0B4F3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0B4F3F">
        <w:rPr>
          <w:rFonts w:asciiTheme="minorHAnsi" w:eastAsia="Calibri" w:hAnsiTheme="minorHAnsi" w:cstheme="minorHAnsi"/>
          <w:spacing w:val="2"/>
          <w:sz w:val="22"/>
          <w:szCs w:val="22"/>
        </w:rPr>
        <w:t>an</w:t>
      </w:r>
      <w:r w:rsidRPr="000B4F3F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0B4F3F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0B4F3F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0B4F3F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0B4F3F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adua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B4F3F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0B4F3F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hoo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Bu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si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ne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ss</w:t>
      </w:r>
      <w:r w:rsidRPr="000B4F3F">
        <w:rPr>
          <w:rFonts w:asciiTheme="minorHAnsi" w:eastAsia="Calibri" w:hAnsiTheme="minorHAnsi" w:cstheme="minorHAnsi"/>
          <w:spacing w:val="1"/>
          <w:w w:val="42"/>
          <w:sz w:val="22"/>
          <w:szCs w:val="22"/>
        </w:rPr>
        <w:t>,    </w:t>
      </w:r>
      <w:r w:rsidRPr="000B4F3F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BA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2007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6D611F4D" w14:textId="77777777" w:rsidR="006C0FF9" w:rsidRPr="000B4F3F" w:rsidRDefault="000B4F3F" w:rsidP="000B4F3F">
      <w:pPr>
        <w:spacing w:before="46"/>
        <w:ind w:left="110"/>
        <w:rPr>
          <w:rFonts w:asciiTheme="minorHAnsi" w:eastAsia="Calibri" w:hAnsiTheme="minorHAnsi" w:cstheme="minorHAnsi"/>
          <w:sz w:val="22"/>
          <w:szCs w:val="22"/>
        </w:rPr>
      </w:pPr>
      <w:r w:rsidRPr="000B4F3F">
        <w:rPr>
          <w:rFonts w:asciiTheme="minorHAnsi" w:eastAsia="Calibri" w:hAnsiTheme="minorHAnsi" w:cstheme="minorHAnsi"/>
          <w:spacing w:val="2"/>
          <w:sz w:val="22"/>
          <w:szCs w:val="22"/>
        </w:rPr>
        <w:t>Un</w:t>
      </w:r>
      <w:r w:rsidRPr="000B4F3F">
        <w:rPr>
          <w:rFonts w:asciiTheme="minorHAnsi" w:eastAsia="Calibri" w:hAnsiTheme="minorHAnsi" w:cstheme="minorHAnsi"/>
          <w:spacing w:val="1"/>
          <w:sz w:val="22"/>
          <w:szCs w:val="22"/>
        </w:rPr>
        <w:t>iv</w:t>
      </w:r>
      <w:r w:rsidRPr="000B4F3F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0B4F3F">
        <w:rPr>
          <w:rFonts w:asciiTheme="minorHAnsi" w:eastAsia="Calibri" w:hAnsiTheme="minorHAnsi" w:cstheme="minorHAnsi"/>
          <w:spacing w:val="1"/>
          <w:sz w:val="22"/>
          <w:szCs w:val="22"/>
        </w:rPr>
        <w:t>rsity</w:t>
      </w:r>
      <w:r w:rsidRPr="000B4F3F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Ca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lif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Da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vis,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and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S,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El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ctric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ng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nee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ng</w:t>
      </w:r>
      <w:r w:rsidRPr="000B4F3F">
        <w:rPr>
          <w:rFonts w:asciiTheme="minorHAnsi" w:eastAsia="Calibri" w:hAnsiTheme="minorHAnsi" w:cstheme="minorHAnsi"/>
          <w:spacing w:val="1"/>
          <w:w w:val="42"/>
          <w:sz w:val="22"/>
          <w:szCs w:val="22"/>
        </w:rPr>
        <w:t>,   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2003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41FACE86" w14:textId="77777777" w:rsidR="006C0FF9" w:rsidRPr="000B4F3F" w:rsidRDefault="000B4F3F" w:rsidP="000B4F3F">
      <w:pPr>
        <w:spacing w:before="51"/>
        <w:ind w:left="110"/>
        <w:rPr>
          <w:rFonts w:asciiTheme="minorHAnsi" w:eastAsia="Calibri" w:hAnsiTheme="minorHAnsi" w:cstheme="minorHAnsi"/>
          <w:sz w:val="22"/>
          <w:szCs w:val="22"/>
        </w:rPr>
      </w:pPr>
      <w:r w:rsidRPr="000B4F3F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4DD1C6C4" w14:textId="77777777" w:rsidR="006C0FF9" w:rsidRPr="000B4F3F" w:rsidRDefault="000B4F3F" w:rsidP="000B4F3F">
      <w:pPr>
        <w:spacing w:before="51"/>
        <w:ind w:left="110"/>
        <w:rPr>
          <w:rFonts w:asciiTheme="minorHAnsi" w:eastAsia="Calibri" w:hAnsiTheme="minorHAnsi" w:cstheme="minorHAnsi"/>
          <w:sz w:val="22"/>
          <w:szCs w:val="22"/>
        </w:rPr>
      </w:pPr>
      <w:r w:rsidRPr="000B4F3F">
        <w:rPr>
          <w:rFonts w:asciiTheme="minorHAnsi" w:eastAsia="Calibri" w:hAnsiTheme="minorHAnsi" w:cstheme="minorHAnsi"/>
          <w:b/>
          <w:spacing w:val="2"/>
          <w:sz w:val="22"/>
          <w:szCs w:val="22"/>
        </w:rPr>
        <w:t>A</w:t>
      </w:r>
      <w:r w:rsidRPr="000B4F3F">
        <w:rPr>
          <w:rFonts w:asciiTheme="minorHAnsi" w:eastAsia="Calibri" w:hAnsiTheme="minorHAnsi" w:cstheme="minorHAnsi"/>
          <w:b/>
          <w:spacing w:val="3"/>
          <w:sz w:val="22"/>
          <w:szCs w:val="22"/>
        </w:rPr>
        <w:t>DD</w:t>
      </w:r>
      <w:r w:rsidRPr="000B4F3F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B4F3F">
        <w:rPr>
          <w:rFonts w:asciiTheme="minorHAnsi" w:eastAsia="Calibri" w:hAnsiTheme="minorHAnsi" w:cstheme="minorHAnsi"/>
          <w:b/>
          <w:spacing w:val="2"/>
          <w:sz w:val="22"/>
          <w:szCs w:val="22"/>
        </w:rPr>
        <w:t>T</w:t>
      </w:r>
      <w:r w:rsidRPr="000B4F3F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B4F3F">
        <w:rPr>
          <w:rFonts w:asciiTheme="minorHAnsi" w:eastAsia="Calibri" w:hAnsiTheme="minorHAnsi" w:cstheme="minorHAnsi"/>
          <w:b/>
          <w:spacing w:val="3"/>
          <w:sz w:val="22"/>
          <w:szCs w:val="22"/>
        </w:rPr>
        <w:t>ON</w:t>
      </w:r>
      <w:r w:rsidRPr="000B4F3F">
        <w:rPr>
          <w:rFonts w:asciiTheme="minorHAnsi" w:eastAsia="Calibri" w:hAnsiTheme="minorHAnsi" w:cstheme="minorHAnsi"/>
          <w:b/>
          <w:spacing w:val="2"/>
          <w:sz w:val="22"/>
          <w:szCs w:val="22"/>
        </w:rPr>
        <w:t>AL</w:t>
      </w:r>
      <w:r w:rsidRPr="000B4F3F">
        <w:rPr>
          <w:rFonts w:asciiTheme="minorHAnsi" w:eastAsia="Calibri" w:hAnsiTheme="minorHAnsi" w:cstheme="minorHAnsi"/>
          <w:b/>
          <w:spacing w:val="14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03C3301D" w14:textId="77777777" w:rsidR="006C0FF9" w:rsidRPr="000B4F3F" w:rsidRDefault="000B4F3F" w:rsidP="000B4F3F">
      <w:pPr>
        <w:spacing w:before="46"/>
        <w:ind w:left="110"/>
        <w:rPr>
          <w:rFonts w:asciiTheme="minorHAnsi" w:eastAsia="Calibri" w:hAnsiTheme="minorHAnsi" w:cstheme="minorHAnsi"/>
          <w:sz w:val="22"/>
          <w:szCs w:val="22"/>
        </w:rPr>
      </w:pPr>
      <w:r w:rsidRPr="000B4F3F">
        <w:rPr>
          <w:rFonts w:asciiTheme="minorHAnsi" w:eastAsia="Calibri" w:hAnsiTheme="minorHAnsi" w:cstheme="minorHAnsi"/>
          <w:spacing w:val="2"/>
          <w:sz w:val="22"/>
          <w:szCs w:val="22"/>
        </w:rPr>
        <w:t>F</w:t>
      </w:r>
      <w:r w:rsidRPr="000B4F3F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0B4F3F">
        <w:rPr>
          <w:rFonts w:asciiTheme="minorHAnsi" w:eastAsia="Calibri" w:hAnsiTheme="minorHAnsi" w:cstheme="minorHAnsi"/>
          <w:spacing w:val="2"/>
          <w:sz w:val="22"/>
          <w:szCs w:val="22"/>
        </w:rPr>
        <w:t>uen</w:t>
      </w:r>
      <w:r w:rsidRPr="000B4F3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0B4F3F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Span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is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72197304" w14:textId="77777777" w:rsidR="006C0FF9" w:rsidRPr="000B4F3F" w:rsidRDefault="000B4F3F" w:rsidP="000B4F3F">
      <w:pPr>
        <w:spacing w:before="51"/>
        <w:ind w:left="110"/>
        <w:rPr>
          <w:rFonts w:asciiTheme="minorHAnsi" w:eastAsia="Calibri" w:hAnsiTheme="minorHAnsi" w:cstheme="minorHAnsi"/>
          <w:sz w:val="22"/>
          <w:szCs w:val="22"/>
        </w:rPr>
      </w:pPr>
      <w:r w:rsidRPr="000B4F3F">
        <w:rPr>
          <w:rFonts w:asciiTheme="minorHAnsi" w:eastAsia="Calibri" w:hAnsiTheme="minorHAnsi" w:cstheme="minorHAnsi"/>
          <w:spacing w:val="2"/>
          <w:sz w:val="22"/>
          <w:szCs w:val="22"/>
        </w:rPr>
        <w:t>Ch</w:t>
      </w:r>
      <w:r w:rsidRPr="000B4F3F">
        <w:rPr>
          <w:rFonts w:asciiTheme="minorHAnsi" w:eastAsia="Calibri" w:hAnsiTheme="minorHAnsi" w:cstheme="minorHAnsi"/>
          <w:spacing w:val="1"/>
          <w:sz w:val="22"/>
          <w:szCs w:val="22"/>
        </w:rPr>
        <w:t>air</w:t>
      </w:r>
      <w:r w:rsidRPr="000B4F3F">
        <w:rPr>
          <w:rFonts w:asciiTheme="minorHAnsi" w:eastAsia="Calibri" w:hAnsiTheme="minorHAnsi" w:cstheme="minorHAnsi"/>
          <w:spacing w:val="2"/>
          <w:sz w:val="22"/>
          <w:szCs w:val="22"/>
        </w:rPr>
        <w:t>pe</w:t>
      </w:r>
      <w:r w:rsidRPr="000B4F3F">
        <w:rPr>
          <w:rFonts w:asciiTheme="minorHAnsi" w:eastAsia="Calibri" w:hAnsiTheme="minorHAnsi" w:cstheme="minorHAnsi"/>
          <w:spacing w:val="1"/>
          <w:sz w:val="22"/>
          <w:szCs w:val="22"/>
        </w:rPr>
        <w:t>rs</w:t>
      </w:r>
      <w:r w:rsidRPr="000B4F3F">
        <w:rPr>
          <w:rFonts w:asciiTheme="minorHAnsi" w:eastAsia="Calibri" w:hAnsiTheme="minorHAnsi" w:cstheme="minorHAnsi"/>
          <w:spacing w:val="2"/>
          <w:sz w:val="22"/>
          <w:szCs w:val="22"/>
        </w:rPr>
        <w:t>on</w:t>
      </w:r>
      <w:r w:rsidRPr="000B4F3F">
        <w:rPr>
          <w:rFonts w:asciiTheme="minorHAnsi" w:eastAsia="Calibri" w:hAnsiTheme="minorHAnsi" w:cstheme="minorHAnsi"/>
          <w:spacing w:val="1"/>
          <w:sz w:val="22"/>
          <w:szCs w:val="22"/>
        </w:rPr>
        <w:t>,</w:t>
      </w:r>
      <w:r w:rsidRPr="000B4F3F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pea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k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Com</w:t>
      </w:r>
      <w:r w:rsidRPr="000B4F3F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itt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ee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–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W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0B4F3F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gi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eeri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(</w:t>
      </w:r>
      <w:r w:rsidRPr="000B4F3F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W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B4F3F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B4F3F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)</w:t>
      </w:r>
      <w:r w:rsidRPr="000B4F3F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555E6048" w14:textId="77777777" w:rsidR="006C0FF9" w:rsidRPr="000B4F3F" w:rsidRDefault="006C0FF9" w:rsidP="000B4F3F">
      <w:pPr>
        <w:rPr>
          <w:rFonts w:asciiTheme="minorHAnsi" w:hAnsiTheme="minorHAnsi" w:cstheme="minorHAnsi"/>
          <w:sz w:val="22"/>
          <w:szCs w:val="22"/>
        </w:rPr>
      </w:pPr>
    </w:p>
    <w:p w14:paraId="20A07F80" w14:textId="77777777" w:rsidR="006C0FF9" w:rsidRPr="000B4F3F" w:rsidRDefault="006C0FF9" w:rsidP="000B4F3F">
      <w:pPr>
        <w:rPr>
          <w:rFonts w:asciiTheme="minorHAnsi" w:hAnsiTheme="minorHAnsi" w:cstheme="minorHAnsi"/>
          <w:sz w:val="22"/>
          <w:szCs w:val="22"/>
        </w:rPr>
      </w:pPr>
    </w:p>
    <w:p w14:paraId="48482711" w14:textId="77777777" w:rsidR="006C0FF9" w:rsidRPr="000B4F3F" w:rsidRDefault="006C0FF9" w:rsidP="000B4F3F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30FA1A7" w14:textId="77777777" w:rsidR="006C0FF9" w:rsidRPr="000B4F3F" w:rsidRDefault="000B4F3F" w:rsidP="000B4F3F">
      <w:pPr>
        <w:spacing w:before="33"/>
        <w:ind w:left="110"/>
        <w:rPr>
          <w:rFonts w:asciiTheme="minorHAnsi" w:eastAsia="Calibri" w:hAnsiTheme="minorHAnsi" w:cstheme="minorHAnsi"/>
          <w:sz w:val="22"/>
          <w:szCs w:val="22"/>
        </w:rPr>
      </w:pPr>
      <w:r w:rsidRPr="000B4F3F">
        <w:rPr>
          <w:rFonts w:asciiTheme="minorHAnsi" w:eastAsia="Calibri" w:hAnsiTheme="minorHAnsi" w:cstheme="minorHAnsi"/>
          <w:i/>
          <w:spacing w:val="1"/>
          <w:sz w:val="22"/>
          <w:szCs w:val="22"/>
        </w:rPr>
        <w:t>Stanford</w:t>
      </w:r>
      <w:r w:rsidRPr="000B4F3F">
        <w:rPr>
          <w:rFonts w:asciiTheme="minorHAnsi" w:eastAsia="Calibri" w:hAnsiTheme="minorHAnsi" w:cstheme="minorHAnsi"/>
          <w:i/>
          <w:spacing w:val="16"/>
          <w:sz w:val="22"/>
          <w:szCs w:val="22"/>
        </w:rPr>
        <w:t xml:space="preserve"> </w:t>
      </w:r>
      <w:r w:rsidRPr="000B4F3F">
        <w:rPr>
          <w:rFonts w:asciiTheme="minorHAnsi" w:eastAsia="Calibri" w:hAnsiTheme="minorHAnsi" w:cstheme="minorHAnsi"/>
          <w:i/>
          <w:spacing w:val="1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i/>
          <w:spacing w:val="2"/>
          <w:w w:val="104"/>
          <w:sz w:val="22"/>
          <w:szCs w:val="22"/>
        </w:rPr>
        <w:t>U</w:t>
      </w:r>
      <w:r w:rsidRPr="000B4F3F">
        <w:rPr>
          <w:rFonts w:asciiTheme="minorHAnsi" w:eastAsia="Calibri" w:hAnsiTheme="minorHAnsi" w:cstheme="minorHAnsi"/>
          <w:i/>
          <w:spacing w:val="1"/>
          <w:w w:val="104"/>
          <w:sz w:val="22"/>
          <w:szCs w:val="22"/>
        </w:rPr>
        <w:t>n</w:t>
      </w:r>
      <w:r w:rsidRPr="000B4F3F">
        <w:rPr>
          <w:rFonts w:asciiTheme="minorHAnsi" w:eastAsia="Calibri" w:hAnsiTheme="minorHAnsi" w:cstheme="minorHAnsi"/>
          <w:i/>
          <w:w w:val="104"/>
          <w:sz w:val="22"/>
          <w:szCs w:val="22"/>
        </w:rPr>
        <w:t>i</w:t>
      </w:r>
      <w:r w:rsidRPr="000B4F3F">
        <w:rPr>
          <w:rFonts w:asciiTheme="minorHAnsi" w:eastAsia="Calibri" w:hAnsiTheme="minorHAnsi" w:cstheme="minorHAnsi"/>
          <w:i/>
          <w:spacing w:val="1"/>
          <w:w w:val="104"/>
          <w:sz w:val="22"/>
          <w:szCs w:val="22"/>
        </w:rPr>
        <w:t>vers</w:t>
      </w:r>
      <w:r w:rsidRPr="000B4F3F">
        <w:rPr>
          <w:rFonts w:asciiTheme="minorHAnsi" w:eastAsia="Calibri" w:hAnsiTheme="minorHAnsi" w:cstheme="minorHAnsi"/>
          <w:i/>
          <w:w w:val="104"/>
          <w:sz w:val="22"/>
          <w:szCs w:val="22"/>
        </w:rPr>
        <w:t>i</w:t>
      </w:r>
      <w:r w:rsidRPr="000B4F3F">
        <w:rPr>
          <w:rFonts w:asciiTheme="minorHAnsi" w:eastAsia="Calibri" w:hAnsiTheme="minorHAnsi" w:cstheme="minorHAnsi"/>
          <w:i/>
          <w:spacing w:val="1"/>
          <w:w w:val="104"/>
          <w:sz w:val="22"/>
          <w:szCs w:val="22"/>
        </w:rPr>
        <w:t>ty,</w:t>
      </w:r>
      <w:r w:rsidRPr="000B4F3F">
        <w:rPr>
          <w:rFonts w:asciiTheme="minorHAnsi" w:eastAsia="Calibri" w:hAnsiTheme="minorHAnsi" w:cstheme="minorHAnsi"/>
          <w:i/>
          <w:w w:val="26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i/>
          <w:spacing w:val="1"/>
          <w:w w:val="26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i/>
          <w:spacing w:val="1"/>
          <w:w w:val="104"/>
          <w:sz w:val="22"/>
          <w:szCs w:val="22"/>
        </w:rPr>
        <w:t>Graduat</w:t>
      </w:r>
      <w:r w:rsidRPr="000B4F3F">
        <w:rPr>
          <w:rFonts w:asciiTheme="minorHAnsi" w:eastAsia="Calibri" w:hAnsiTheme="minorHAnsi" w:cstheme="minorHAnsi"/>
          <w:i/>
          <w:spacing w:val="1"/>
          <w:w w:val="53"/>
          <w:sz w:val="22"/>
          <w:szCs w:val="22"/>
        </w:rPr>
        <w:t>e    </w:t>
      </w:r>
      <w:r w:rsidRPr="000B4F3F">
        <w:rPr>
          <w:rFonts w:asciiTheme="minorHAnsi" w:eastAsia="Calibri" w:hAnsiTheme="minorHAnsi" w:cstheme="minorHAnsi"/>
          <w:i/>
          <w:spacing w:val="1"/>
          <w:w w:val="104"/>
          <w:sz w:val="22"/>
          <w:szCs w:val="22"/>
        </w:rPr>
        <w:t>Schoo</w:t>
      </w:r>
      <w:r w:rsidRPr="000B4F3F">
        <w:rPr>
          <w:rFonts w:asciiTheme="minorHAnsi" w:eastAsia="Calibri" w:hAnsiTheme="minorHAnsi" w:cstheme="minorHAnsi"/>
          <w:i/>
          <w:w w:val="104"/>
          <w:sz w:val="22"/>
          <w:szCs w:val="22"/>
        </w:rPr>
        <w:t>l</w:t>
      </w:r>
      <w:r w:rsidRPr="000B4F3F">
        <w:rPr>
          <w:rFonts w:asciiTheme="minorHAnsi" w:eastAsia="Calibri" w:hAnsiTheme="minorHAnsi" w:cstheme="minorHAnsi"/>
          <w:i/>
          <w:w w:val="26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i/>
          <w:spacing w:val="1"/>
          <w:w w:val="26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i/>
          <w:spacing w:val="1"/>
          <w:w w:val="104"/>
          <w:sz w:val="22"/>
          <w:szCs w:val="22"/>
        </w:rPr>
        <w:t>of</w:t>
      </w:r>
      <w:r w:rsidRPr="000B4F3F">
        <w:rPr>
          <w:rFonts w:asciiTheme="minorHAnsi" w:eastAsia="Calibri" w:hAnsiTheme="minorHAnsi" w:cstheme="minorHAnsi"/>
          <w:i/>
          <w:w w:val="26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i/>
          <w:spacing w:val="1"/>
          <w:w w:val="26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i/>
          <w:spacing w:val="1"/>
          <w:w w:val="104"/>
          <w:sz w:val="22"/>
          <w:szCs w:val="22"/>
        </w:rPr>
        <w:t>Bus</w:t>
      </w:r>
      <w:r w:rsidRPr="000B4F3F">
        <w:rPr>
          <w:rFonts w:asciiTheme="minorHAnsi" w:eastAsia="Calibri" w:hAnsiTheme="minorHAnsi" w:cstheme="minorHAnsi"/>
          <w:i/>
          <w:w w:val="104"/>
          <w:sz w:val="22"/>
          <w:szCs w:val="22"/>
        </w:rPr>
        <w:t>i</w:t>
      </w:r>
      <w:r w:rsidRPr="000B4F3F">
        <w:rPr>
          <w:rFonts w:asciiTheme="minorHAnsi" w:eastAsia="Calibri" w:hAnsiTheme="minorHAnsi" w:cstheme="minorHAnsi"/>
          <w:i/>
          <w:spacing w:val="1"/>
          <w:w w:val="104"/>
          <w:sz w:val="22"/>
          <w:szCs w:val="22"/>
        </w:rPr>
        <w:t>ness</w:t>
      </w:r>
      <w:r w:rsidRPr="000B4F3F">
        <w:rPr>
          <w:rFonts w:asciiTheme="minorHAnsi" w:eastAsia="Calibri" w:hAnsiTheme="minorHAnsi" w:cstheme="minorHAnsi"/>
          <w:i/>
          <w:w w:val="26"/>
          <w:sz w:val="22"/>
          <w:szCs w:val="22"/>
        </w:rPr>
        <w:t xml:space="preserve">    </w:t>
      </w:r>
      <w:r w:rsidRPr="000B4F3F">
        <w:rPr>
          <w:rFonts w:asciiTheme="minorHAnsi" w:eastAsia="Calibri" w:hAnsiTheme="minorHAnsi" w:cstheme="minorHAnsi"/>
          <w:i/>
          <w:w w:val="34"/>
          <w:sz w:val="22"/>
          <w:szCs w:val="22"/>
        </w:rPr>
        <w:t>-­</w:t>
      </w:r>
      <w:r w:rsidRPr="000B4F3F">
        <w:rPr>
          <w:rFonts w:asciiTheme="minorHAnsi" w:eastAsia="Calibri" w:hAnsiTheme="minorHAnsi" w:cstheme="minorHAnsi"/>
          <w:i/>
          <w:spacing w:val="1"/>
          <w:w w:val="34"/>
          <w:sz w:val="22"/>
          <w:szCs w:val="22"/>
        </w:rPr>
        <w:t>‐</w:t>
      </w:r>
      <w:r w:rsidRPr="000B4F3F">
        <w:rPr>
          <w:rFonts w:asciiTheme="minorHAnsi" w:eastAsia="Calibri" w:hAnsiTheme="minorHAnsi" w:cstheme="minorHAnsi"/>
          <w:i/>
          <w:w w:val="26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i/>
          <w:spacing w:val="1"/>
          <w:w w:val="26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i/>
          <w:spacing w:val="1"/>
          <w:w w:val="104"/>
          <w:sz w:val="22"/>
          <w:szCs w:val="22"/>
        </w:rPr>
        <w:t>Resu</w:t>
      </w:r>
      <w:r w:rsidRPr="000B4F3F">
        <w:rPr>
          <w:rFonts w:asciiTheme="minorHAnsi" w:eastAsia="Calibri" w:hAnsiTheme="minorHAnsi" w:cstheme="minorHAnsi"/>
          <w:i/>
          <w:spacing w:val="2"/>
          <w:w w:val="104"/>
          <w:sz w:val="22"/>
          <w:szCs w:val="22"/>
        </w:rPr>
        <w:t>m</w:t>
      </w:r>
      <w:r w:rsidRPr="000B4F3F">
        <w:rPr>
          <w:rFonts w:asciiTheme="minorHAnsi" w:eastAsia="Calibri" w:hAnsiTheme="minorHAnsi" w:cstheme="minorHAnsi"/>
          <w:i/>
          <w:spacing w:val="1"/>
          <w:w w:val="104"/>
          <w:sz w:val="22"/>
          <w:szCs w:val="22"/>
        </w:rPr>
        <w:t>e</w:t>
      </w:r>
      <w:r w:rsidRPr="000B4F3F">
        <w:rPr>
          <w:rFonts w:asciiTheme="minorHAnsi" w:eastAsia="Calibri" w:hAnsiTheme="minorHAnsi" w:cstheme="minorHAnsi"/>
          <w:i/>
          <w:w w:val="26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i/>
          <w:spacing w:val="1"/>
          <w:w w:val="26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i/>
          <w:spacing w:val="1"/>
          <w:w w:val="104"/>
          <w:sz w:val="22"/>
          <w:szCs w:val="22"/>
        </w:rPr>
        <w:t>Sa</w:t>
      </w:r>
      <w:r w:rsidRPr="000B4F3F">
        <w:rPr>
          <w:rFonts w:asciiTheme="minorHAnsi" w:eastAsia="Calibri" w:hAnsiTheme="minorHAnsi" w:cstheme="minorHAnsi"/>
          <w:i/>
          <w:spacing w:val="2"/>
          <w:w w:val="104"/>
          <w:sz w:val="22"/>
          <w:szCs w:val="22"/>
        </w:rPr>
        <w:t>m</w:t>
      </w:r>
      <w:r w:rsidRPr="000B4F3F">
        <w:rPr>
          <w:rFonts w:asciiTheme="minorHAnsi" w:eastAsia="Calibri" w:hAnsiTheme="minorHAnsi" w:cstheme="minorHAnsi"/>
          <w:i/>
          <w:spacing w:val="1"/>
          <w:w w:val="104"/>
          <w:sz w:val="22"/>
          <w:szCs w:val="22"/>
        </w:rPr>
        <w:t>p</w:t>
      </w:r>
      <w:r w:rsidRPr="000B4F3F">
        <w:rPr>
          <w:rFonts w:asciiTheme="minorHAnsi" w:eastAsia="Calibri" w:hAnsiTheme="minorHAnsi" w:cstheme="minorHAnsi"/>
          <w:i/>
          <w:w w:val="104"/>
          <w:sz w:val="22"/>
          <w:szCs w:val="22"/>
        </w:rPr>
        <w:t>l</w:t>
      </w:r>
      <w:r w:rsidRPr="000B4F3F">
        <w:rPr>
          <w:rFonts w:asciiTheme="minorHAnsi" w:eastAsia="Calibri" w:hAnsiTheme="minorHAnsi" w:cstheme="minorHAnsi"/>
          <w:i/>
          <w:spacing w:val="1"/>
          <w:w w:val="104"/>
          <w:sz w:val="22"/>
          <w:szCs w:val="22"/>
        </w:rPr>
        <w:t>e:</w:t>
      </w:r>
      <w:r w:rsidRPr="000B4F3F">
        <w:rPr>
          <w:rFonts w:asciiTheme="minorHAnsi" w:eastAsia="Calibri" w:hAnsiTheme="minorHAnsi" w:cstheme="minorHAnsi"/>
          <w:i/>
          <w:w w:val="26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i/>
          <w:spacing w:val="1"/>
          <w:w w:val="26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i/>
          <w:spacing w:val="1"/>
          <w:w w:val="104"/>
          <w:sz w:val="22"/>
          <w:szCs w:val="22"/>
        </w:rPr>
        <w:t>Bus</w:t>
      </w:r>
      <w:r w:rsidRPr="000B4F3F">
        <w:rPr>
          <w:rFonts w:asciiTheme="minorHAnsi" w:eastAsia="Calibri" w:hAnsiTheme="minorHAnsi" w:cstheme="minorHAnsi"/>
          <w:i/>
          <w:w w:val="104"/>
          <w:sz w:val="22"/>
          <w:szCs w:val="22"/>
        </w:rPr>
        <w:t>i</w:t>
      </w:r>
      <w:r w:rsidRPr="000B4F3F">
        <w:rPr>
          <w:rFonts w:asciiTheme="minorHAnsi" w:eastAsia="Calibri" w:hAnsiTheme="minorHAnsi" w:cstheme="minorHAnsi"/>
          <w:i/>
          <w:spacing w:val="1"/>
          <w:w w:val="104"/>
          <w:sz w:val="22"/>
          <w:szCs w:val="22"/>
        </w:rPr>
        <w:t>ness</w:t>
      </w:r>
      <w:r w:rsidRPr="000B4F3F">
        <w:rPr>
          <w:rFonts w:asciiTheme="minorHAnsi" w:eastAsia="Calibri" w:hAnsiTheme="minorHAnsi" w:cstheme="minorHAnsi"/>
          <w:i/>
          <w:w w:val="26"/>
          <w:sz w:val="22"/>
          <w:szCs w:val="22"/>
        </w:rPr>
        <w:t xml:space="preserve">   </w:t>
      </w:r>
      <w:r w:rsidRPr="000B4F3F">
        <w:rPr>
          <w:rFonts w:asciiTheme="minorHAnsi" w:eastAsia="Calibri" w:hAnsiTheme="minorHAnsi" w:cstheme="minorHAnsi"/>
          <w:i/>
          <w:spacing w:val="1"/>
          <w:w w:val="26"/>
          <w:sz w:val="22"/>
          <w:szCs w:val="22"/>
        </w:rPr>
        <w:t> </w:t>
      </w:r>
      <w:r w:rsidRPr="000B4F3F">
        <w:rPr>
          <w:rFonts w:asciiTheme="minorHAnsi" w:eastAsia="Calibri" w:hAnsiTheme="minorHAnsi" w:cstheme="minorHAnsi"/>
          <w:i/>
          <w:spacing w:val="1"/>
          <w:w w:val="104"/>
          <w:sz w:val="22"/>
          <w:szCs w:val="22"/>
        </w:rPr>
        <w:t>Deve</w:t>
      </w:r>
      <w:r w:rsidRPr="000B4F3F">
        <w:rPr>
          <w:rFonts w:asciiTheme="minorHAnsi" w:eastAsia="Calibri" w:hAnsiTheme="minorHAnsi" w:cstheme="minorHAnsi"/>
          <w:i/>
          <w:w w:val="104"/>
          <w:sz w:val="22"/>
          <w:szCs w:val="22"/>
        </w:rPr>
        <w:t>l</w:t>
      </w:r>
      <w:r w:rsidRPr="000B4F3F">
        <w:rPr>
          <w:rFonts w:asciiTheme="minorHAnsi" w:eastAsia="Calibri" w:hAnsiTheme="minorHAnsi" w:cstheme="minorHAnsi"/>
          <w:i/>
          <w:spacing w:val="1"/>
          <w:w w:val="104"/>
          <w:sz w:val="22"/>
          <w:szCs w:val="22"/>
        </w:rPr>
        <w:t>op</w:t>
      </w:r>
      <w:r w:rsidRPr="000B4F3F">
        <w:rPr>
          <w:rFonts w:asciiTheme="minorHAnsi" w:eastAsia="Calibri" w:hAnsiTheme="minorHAnsi" w:cstheme="minorHAnsi"/>
          <w:i/>
          <w:spacing w:val="2"/>
          <w:w w:val="104"/>
          <w:sz w:val="22"/>
          <w:szCs w:val="22"/>
        </w:rPr>
        <w:t>m</w:t>
      </w:r>
      <w:r w:rsidRPr="000B4F3F">
        <w:rPr>
          <w:rFonts w:asciiTheme="minorHAnsi" w:eastAsia="Calibri" w:hAnsiTheme="minorHAnsi" w:cstheme="minorHAnsi"/>
          <w:i/>
          <w:spacing w:val="1"/>
          <w:w w:val="104"/>
          <w:sz w:val="22"/>
          <w:szCs w:val="22"/>
        </w:rPr>
        <w:t>ent/Strategy</w:t>
      </w:r>
      <w:r w:rsidRPr="000B4F3F">
        <w:rPr>
          <w:rFonts w:asciiTheme="minorHAnsi" w:eastAsia="Calibri" w:hAnsiTheme="minorHAnsi" w:cstheme="minorHAnsi"/>
          <w:i/>
          <w:w w:val="26"/>
          <w:sz w:val="22"/>
          <w:szCs w:val="22"/>
        </w:rPr>
        <w:t xml:space="preserve">    </w:t>
      </w:r>
    </w:p>
    <w:sectPr w:rsidR="006C0FF9" w:rsidRPr="000B4F3F">
      <w:type w:val="continuous"/>
      <w:pgSz w:w="12240" w:h="15840"/>
      <w:pgMar w:top="980" w:right="920" w:bottom="280" w:left="9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7D6A02"/>
    <w:multiLevelType w:val="multilevel"/>
    <w:tmpl w:val="35F43BA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0FF9"/>
    <w:rsid w:val="000B4F3F"/>
    <w:rsid w:val="006C0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FBDB1"/>
  <w15:docId w15:val="{DC43241E-644A-4D30-987D-183C27805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890</Words>
  <Characters>5076</Characters>
  <Application>Microsoft Office Word</Application>
  <DocSecurity>0</DocSecurity>
  <Lines>42</Lines>
  <Paragraphs>11</Paragraphs>
  <ScaleCrop>false</ScaleCrop>
  <Company/>
  <LinksUpToDate>false</LinksUpToDate>
  <CharactersWithSpaces>5955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2021-07-19T12:44:00Z</dcterms:created>
  <dcterms:modified xsi:type="dcterms:W3CDTF">2021-07-19T12:58:00Z</dcterms:modified>
</cp:coreProperties>
</file>